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E74" w:rsidRPr="00640E74" w:rsidRDefault="00640E74" w:rsidP="00405A51">
      <w:pPr>
        <w:pStyle w:val="ConsPlusNormal"/>
        <w:ind w:left="4253"/>
        <w:jc w:val="center"/>
        <w:outlineLvl w:val="1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>Приложение N 2</w:t>
      </w:r>
    </w:p>
    <w:p w:rsidR="00640E74" w:rsidRPr="00640E74" w:rsidRDefault="00640E74" w:rsidP="00405A51">
      <w:pPr>
        <w:pStyle w:val="ConsPlusNormal"/>
        <w:ind w:left="4253"/>
        <w:jc w:val="center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 xml:space="preserve">к </w:t>
      </w:r>
      <w:r w:rsidR="00405A51">
        <w:rPr>
          <w:rFonts w:ascii="Times New Roman" w:hAnsi="Times New Roman" w:cs="Times New Roman"/>
        </w:rPr>
        <w:t>Порядку</w:t>
      </w:r>
      <w:r w:rsidRPr="00640E74">
        <w:rPr>
          <w:rFonts w:ascii="Times New Roman" w:hAnsi="Times New Roman" w:cs="Times New Roman"/>
        </w:rPr>
        <w:t xml:space="preserve"> формирования муниципального задания</w:t>
      </w:r>
    </w:p>
    <w:p w:rsidR="00640E74" w:rsidRPr="00640E74" w:rsidRDefault="00640E74" w:rsidP="00405A51">
      <w:pPr>
        <w:pStyle w:val="ConsPlusNormal"/>
        <w:ind w:left="4253"/>
        <w:jc w:val="center"/>
        <w:rPr>
          <w:rFonts w:ascii="Times New Roman" w:hAnsi="Times New Roman" w:cs="Times New Roman"/>
        </w:rPr>
      </w:pPr>
      <w:proofErr w:type="gramStart"/>
      <w:r w:rsidRPr="00640E74">
        <w:rPr>
          <w:rFonts w:ascii="Times New Roman" w:hAnsi="Times New Roman" w:cs="Times New Roman"/>
        </w:rPr>
        <w:t>на оказание муниципальных услуг (выполнение</w:t>
      </w:r>
      <w:proofErr w:type="gramEnd"/>
    </w:p>
    <w:p w:rsidR="00640E74" w:rsidRPr="00640E74" w:rsidRDefault="00640E74" w:rsidP="00405A51">
      <w:pPr>
        <w:pStyle w:val="ConsPlusNormal"/>
        <w:ind w:left="4253"/>
        <w:jc w:val="center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>работ) в отношении муниципальных бюджетных,</w:t>
      </w:r>
    </w:p>
    <w:p w:rsidR="00640E74" w:rsidRPr="00640E74" w:rsidRDefault="00640E74" w:rsidP="00405A51">
      <w:pPr>
        <w:pStyle w:val="ConsPlusNormal"/>
        <w:ind w:left="4253"/>
        <w:jc w:val="center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>муниципальных автономных, муниципальных</w:t>
      </w:r>
    </w:p>
    <w:p w:rsidR="00640E74" w:rsidRPr="00640E74" w:rsidRDefault="00640E74" w:rsidP="00405A51">
      <w:pPr>
        <w:pStyle w:val="ConsPlusNormal"/>
        <w:ind w:left="4253"/>
        <w:jc w:val="center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>казенных учреждений, финансируемых</w:t>
      </w:r>
    </w:p>
    <w:p w:rsidR="00640E74" w:rsidRPr="00640E74" w:rsidRDefault="00640E74" w:rsidP="00405A51">
      <w:pPr>
        <w:pStyle w:val="ConsPlusNormal"/>
        <w:ind w:left="4253"/>
        <w:jc w:val="center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>из бюджета Шпаковского муниципального округа,</w:t>
      </w:r>
    </w:p>
    <w:p w:rsidR="00640E74" w:rsidRPr="00640E74" w:rsidRDefault="00640E74" w:rsidP="00405A51">
      <w:pPr>
        <w:pStyle w:val="ConsPlusNormal"/>
        <w:ind w:left="4253"/>
        <w:jc w:val="center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>и финансового обеспечения выполнения</w:t>
      </w:r>
    </w:p>
    <w:p w:rsidR="00640E74" w:rsidRDefault="00640E74" w:rsidP="00405A51">
      <w:pPr>
        <w:pStyle w:val="ConsPlusNormal"/>
        <w:ind w:left="4253"/>
        <w:jc w:val="center"/>
      </w:pPr>
      <w:r w:rsidRPr="00640E74">
        <w:rPr>
          <w:rFonts w:ascii="Times New Roman" w:hAnsi="Times New Roman" w:cs="Times New Roman"/>
        </w:rPr>
        <w:t>муниципального задания</w:t>
      </w:r>
    </w:p>
    <w:p w:rsidR="00640E74" w:rsidRDefault="00640E74" w:rsidP="00640E74">
      <w:pPr>
        <w:pStyle w:val="ConsPlusNormal"/>
        <w:jc w:val="both"/>
      </w:pPr>
    </w:p>
    <w:p w:rsidR="00640E74" w:rsidRDefault="00640E74" w:rsidP="00640E74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660"/>
      <w:bookmarkEnd w:id="0"/>
      <w:r w:rsidRPr="00640E74">
        <w:rPr>
          <w:rFonts w:ascii="Times New Roman" w:hAnsi="Times New Roman" w:cs="Times New Roman"/>
        </w:rPr>
        <w:t>ОТЧЕТ</w:t>
      </w:r>
    </w:p>
    <w:p w:rsidR="00640E74" w:rsidRPr="00640E74" w:rsidRDefault="00640E74" w:rsidP="00640E7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выполнении муниципального задания</w:t>
      </w:r>
    </w:p>
    <w:p w:rsidR="00640E74" w:rsidRPr="00640E74" w:rsidRDefault="00640E74" w:rsidP="00640E74">
      <w:pPr>
        <w:pStyle w:val="ConsPlusNonformat"/>
        <w:jc w:val="center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>на 20__ год и на плановый период 20__ и 20__ годов</w:t>
      </w:r>
    </w:p>
    <w:p w:rsidR="00640E74" w:rsidRPr="00640E74" w:rsidRDefault="00640E74" w:rsidP="00640E74">
      <w:pPr>
        <w:pStyle w:val="ConsPlusNonformat"/>
        <w:jc w:val="center"/>
        <w:rPr>
          <w:rFonts w:ascii="Times New Roman" w:hAnsi="Times New Roman" w:cs="Times New Roman"/>
        </w:rPr>
      </w:pPr>
      <w:r w:rsidRPr="00640E74">
        <w:rPr>
          <w:rFonts w:ascii="Times New Roman" w:hAnsi="Times New Roman" w:cs="Times New Roman"/>
        </w:rPr>
        <w:t>на "___" ________ 20__ г.</w:t>
      </w:r>
    </w:p>
    <w:p w:rsidR="00640E74" w:rsidRDefault="00640E74" w:rsidP="00640E74">
      <w:pPr>
        <w:pStyle w:val="ConsPlusNonformat"/>
        <w:jc w:val="both"/>
      </w:pPr>
    </w:p>
    <w:p w:rsidR="00640E74" w:rsidRDefault="00640E74" w:rsidP="00640E74">
      <w:pPr>
        <w:pStyle w:val="ConsPlusNonformat"/>
        <w:jc w:val="both"/>
      </w:pPr>
      <w:r>
        <w:t xml:space="preserve">                                                                 ┌───────┐</w:t>
      </w:r>
    </w:p>
    <w:p w:rsidR="00640E74" w:rsidRDefault="00640E74" w:rsidP="00640E74">
      <w:pPr>
        <w:pStyle w:val="ConsPlusNonformat"/>
        <w:jc w:val="both"/>
      </w:pPr>
      <w:r>
        <w:t>Наименование муниципального учреждения                   Форма по│</w:t>
      </w:r>
      <w:hyperlink r:id="rId8">
        <w:r>
          <w:rPr>
            <w:color w:val="0000FF"/>
          </w:rPr>
          <w:t>0506501</w:t>
        </w:r>
      </w:hyperlink>
      <w:r>
        <w:t>│</w:t>
      </w:r>
    </w:p>
    <w:p w:rsidR="00640E74" w:rsidRDefault="00640E74" w:rsidP="00640E74">
      <w:pPr>
        <w:pStyle w:val="ConsPlusNonformat"/>
        <w:jc w:val="both"/>
      </w:pPr>
      <w:r>
        <w:t xml:space="preserve">________________________________________________________ </w:t>
      </w:r>
      <w:hyperlink r:id="rId9">
        <w:r>
          <w:rPr>
            <w:color w:val="0000FF"/>
          </w:rPr>
          <w:t>ОКУД</w:t>
        </w:r>
      </w:hyperlink>
      <w:r>
        <w:t xml:space="preserve">    │       │</w:t>
      </w:r>
    </w:p>
    <w:p w:rsidR="00640E74" w:rsidRDefault="00640E74" w:rsidP="00640E74">
      <w:pPr>
        <w:pStyle w:val="ConsPlusNonformat"/>
        <w:jc w:val="both"/>
      </w:pPr>
      <w:r>
        <w:t>________________________________________________________         ├───────┤</w:t>
      </w:r>
    </w:p>
    <w:p w:rsidR="00640E74" w:rsidRDefault="00640E74" w:rsidP="00640E74">
      <w:pPr>
        <w:pStyle w:val="ConsPlusNonformat"/>
        <w:jc w:val="both"/>
      </w:pPr>
      <w:r>
        <w:t xml:space="preserve">                                                         Дата    │       │</w:t>
      </w:r>
    </w:p>
    <w:p w:rsidR="00640E74" w:rsidRDefault="00640E74" w:rsidP="00640E74">
      <w:pPr>
        <w:pStyle w:val="ConsPlusNonformat"/>
        <w:jc w:val="both"/>
      </w:pPr>
      <w:r>
        <w:t xml:space="preserve">                                                         по      │       │</w:t>
      </w:r>
    </w:p>
    <w:p w:rsidR="00640E74" w:rsidRDefault="00640E74" w:rsidP="00640E74">
      <w:pPr>
        <w:pStyle w:val="ConsPlusNonformat"/>
        <w:jc w:val="both"/>
      </w:pPr>
      <w:r>
        <w:t xml:space="preserve">                                                         сводному│       │</w:t>
      </w:r>
    </w:p>
    <w:p w:rsidR="00640E74" w:rsidRDefault="00640E74" w:rsidP="00640E74">
      <w:pPr>
        <w:pStyle w:val="ConsPlusNonformat"/>
        <w:jc w:val="both"/>
      </w:pPr>
      <w:r>
        <w:t xml:space="preserve">                                                         реестру │       │</w:t>
      </w:r>
    </w:p>
    <w:p w:rsidR="00640E74" w:rsidRDefault="00640E74" w:rsidP="00640E74">
      <w:pPr>
        <w:pStyle w:val="ConsPlusNonformat"/>
        <w:jc w:val="both"/>
      </w:pPr>
      <w:r>
        <w:t xml:space="preserve">                                                                 ├───────┤</w:t>
      </w:r>
    </w:p>
    <w:p w:rsidR="00640E74" w:rsidRDefault="00640E74" w:rsidP="00640E74">
      <w:pPr>
        <w:pStyle w:val="ConsPlusNonformat"/>
        <w:jc w:val="both"/>
      </w:pPr>
      <w:r>
        <w:t>Виды деятельности муниципального учреждения</w:t>
      </w:r>
      <w:proofErr w:type="gramStart"/>
      <w:r>
        <w:t xml:space="preserve">              П</w:t>
      </w:r>
      <w:proofErr w:type="gramEnd"/>
      <w:r>
        <w:t xml:space="preserve">о </w:t>
      </w:r>
      <w:hyperlink r:id="rId10">
        <w:r>
          <w:rPr>
            <w:color w:val="0000FF"/>
          </w:rPr>
          <w:t>ОКВЭД</w:t>
        </w:r>
      </w:hyperlink>
      <w:r>
        <w:t>│       │</w:t>
      </w:r>
    </w:p>
    <w:p w:rsidR="00640E74" w:rsidRDefault="00640E74" w:rsidP="00640E74">
      <w:pPr>
        <w:pStyle w:val="ConsPlusNonformat"/>
        <w:jc w:val="both"/>
      </w:pPr>
      <w:r>
        <w:t>________________________________________________________         ├───────┤</w:t>
      </w:r>
    </w:p>
    <w:p w:rsidR="00640E74" w:rsidRDefault="00640E74" w:rsidP="00640E74">
      <w:pPr>
        <w:pStyle w:val="ConsPlusNonformat"/>
        <w:jc w:val="both"/>
      </w:pPr>
      <w:r>
        <w:t xml:space="preserve">     (указываются виды деятельности муниципального</w:t>
      </w:r>
      <w:proofErr w:type="gramStart"/>
      <w:r>
        <w:t xml:space="preserve">       П</w:t>
      </w:r>
      <w:proofErr w:type="gramEnd"/>
      <w:r>
        <w:t xml:space="preserve">о </w:t>
      </w:r>
      <w:hyperlink r:id="rId11">
        <w:r>
          <w:rPr>
            <w:color w:val="0000FF"/>
          </w:rPr>
          <w:t>ОКВЭД</w:t>
        </w:r>
      </w:hyperlink>
      <w:r>
        <w:t>│       │</w:t>
      </w:r>
    </w:p>
    <w:p w:rsidR="00640E74" w:rsidRDefault="00640E74" w:rsidP="00640E74">
      <w:pPr>
        <w:pStyle w:val="ConsPlusNonformat"/>
        <w:jc w:val="both"/>
      </w:pPr>
      <w:r>
        <w:t xml:space="preserve">  учреждения, по которым ему утверждено </w:t>
      </w:r>
      <w:proofErr w:type="gramStart"/>
      <w:r>
        <w:t>муниципальное</w:t>
      </w:r>
      <w:proofErr w:type="gramEnd"/>
      <w:r>
        <w:t xml:space="preserve">            ├───────┤</w:t>
      </w:r>
    </w:p>
    <w:p w:rsidR="00640E74" w:rsidRDefault="00640E74" w:rsidP="00640E74">
      <w:pPr>
        <w:pStyle w:val="ConsPlusNonformat"/>
        <w:jc w:val="both"/>
      </w:pPr>
      <w:r>
        <w:t xml:space="preserve">                        задание)                         По </w:t>
      </w:r>
      <w:hyperlink r:id="rId12">
        <w:r>
          <w:rPr>
            <w:color w:val="0000FF"/>
          </w:rPr>
          <w:t>ОКВЭД</w:t>
        </w:r>
      </w:hyperlink>
      <w:r>
        <w:t>│       │</w:t>
      </w:r>
    </w:p>
    <w:p w:rsidR="00640E74" w:rsidRDefault="00640E74" w:rsidP="00640E74">
      <w:pPr>
        <w:pStyle w:val="ConsPlusNonformat"/>
        <w:jc w:val="both"/>
      </w:pPr>
      <w:r>
        <w:t xml:space="preserve">                                                                 └───────┘</w:t>
      </w:r>
    </w:p>
    <w:p w:rsidR="00640E74" w:rsidRDefault="00640E74" w:rsidP="00640E74">
      <w:pPr>
        <w:pStyle w:val="ConsPlusNonformat"/>
        <w:jc w:val="both"/>
      </w:pPr>
    </w:p>
    <w:p w:rsidR="00640E74" w:rsidRDefault="00640E74" w:rsidP="00640E74">
      <w:pPr>
        <w:pStyle w:val="ConsPlusNonformat"/>
        <w:jc w:val="both"/>
      </w:pPr>
      <w:r>
        <w:t>Периодичность   __________________________________________</w:t>
      </w:r>
    </w:p>
    <w:p w:rsidR="00640E74" w:rsidRDefault="00640E74" w:rsidP="00640E74">
      <w:pPr>
        <w:pStyle w:val="ConsPlusNonformat"/>
        <w:jc w:val="both"/>
      </w:pPr>
      <w:r>
        <w:t xml:space="preserve">                       </w:t>
      </w:r>
      <w:proofErr w:type="gramStart"/>
      <w:r>
        <w:t>(указывается в соответствии с</w:t>
      </w:r>
      <w:proofErr w:type="gramEnd"/>
    </w:p>
    <w:p w:rsidR="00640E74" w:rsidRDefault="00640E74" w:rsidP="00640E74">
      <w:pPr>
        <w:pStyle w:val="ConsPlusNonformat"/>
        <w:jc w:val="both"/>
      </w:pPr>
      <w:r>
        <w:t xml:space="preserve">                   периодичностью представления отчета о</w:t>
      </w:r>
    </w:p>
    <w:p w:rsidR="00640E74" w:rsidRDefault="00640E74" w:rsidP="00640E74">
      <w:pPr>
        <w:pStyle w:val="ConsPlusNonformat"/>
        <w:jc w:val="both"/>
      </w:pPr>
      <w:r>
        <w:t xml:space="preserve">                    </w:t>
      </w:r>
      <w:proofErr w:type="gramStart"/>
      <w:r>
        <w:t>выполнении</w:t>
      </w:r>
      <w:proofErr w:type="gramEnd"/>
      <w:r>
        <w:t xml:space="preserve"> муниципального задания,</w:t>
      </w:r>
    </w:p>
    <w:p w:rsidR="00640E74" w:rsidRDefault="00640E74" w:rsidP="00640E74">
      <w:pPr>
        <w:pStyle w:val="ConsPlusNonformat"/>
        <w:jc w:val="both"/>
      </w:pPr>
      <w:r>
        <w:t xml:space="preserve">                  </w:t>
      </w:r>
      <w:proofErr w:type="gramStart"/>
      <w:r>
        <w:t>установленной в муниципальном задании)</w:t>
      </w:r>
      <w:proofErr w:type="gramEnd"/>
    </w:p>
    <w:p w:rsidR="00640E74" w:rsidRDefault="00640E74" w:rsidP="00640E74">
      <w:pPr>
        <w:pStyle w:val="ConsPlusNonformat"/>
        <w:jc w:val="both"/>
      </w:pPr>
    </w:p>
    <w:p w:rsidR="00640E74" w:rsidRDefault="00640E74" w:rsidP="00640E74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1016">
        <w:r>
          <w:rPr>
            <w:color w:val="0000FF"/>
          </w:rPr>
          <w:t>&lt;1&gt;</w:t>
        </w:r>
      </w:hyperlink>
    </w:p>
    <w:p w:rsidR="00640E74" w:rsidRPr="00405A51" w:rsidRDefault="00640E74" w:rsidP="00640E74">
      <w:pPr>
        <w:pStyle w:val="ConsPlusNonformat"/>
        <w:jc w:val="both"/>
      </w:pPr>
    </w:p>
    <w:p w:rsidR="00640E74" w:rsidRPr="00405A51" w:rsidRDefault="00640E74" w:rsidP="00640E74">
      <w:pPr>
        <w:pStyle w:val="ConsPlusNonformat"/>
        <w:jc w:val="both"/>
      </w:pPr>
      <w:r w:rsidRPr="00405A51">
        <w:t xml:space="preserve">                               Раздел _____</w:t>
      </w:r>
    </w:p>
    <w:p w:rsidR="00640E74" w:rsidRPr="00405A51" w:rsidRDefault="00640E74" w:rsidP="00640E74">
      <w:pPr>
        <w:pStyle w:val="ConsPlusNonformat"/>
        <w:jc w:val="both"/>
      </w:pPr>
    </w:p>
    <w:p w:rsidR="00640E74" w:rsidRPr="00405A51" w:rsidRDefault="00640E74" w:rsidP="00640E74">
      <w:pPr>
        <w:pStyle w:val="ConsPlusNonformat"/>
        <w:jc w:val="both"/>
      </w:pPr>
      <w:r w:rsidRPr="00405A51">
        <w:t xml:space="preserve">                                                                 ┌───────┐</w:t>
      </w:r>
    </w:p>
    <w:p w:rsidR="00640E74" w:rsidRPr="00405A51" w:rsidRDefault="00640E74" w:rsidP="00640E74">
      <w:pPr>
        <w:pStyle w:val="ConsPlusNonformat"/>
        <w:jc w:val="both"/>
      </w:pPr>
      <w:r w:rsidRPr="00405A51">
        <w:t>1. Наименование муниципальной услуги           Код               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>______________________________________________ по общероссийскому│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>______________________________________________ базовому или      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 xml:space="preserve">2. Категории потребителей муниципальной услуги </w:t>
      </w:r>
      <w:proofErr w:type="gramStart"/>
      <w:r w:rsidRPr="00405A51">
        <w:t>региональному</w:t>
      </w:r>
      <w:proofErr w:type="gramEnd"/>
      <w:r w:rsidRPr="00405A51">
        <w:t xml:space="preserve">     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>______________________________________________ перечню           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>______________________________________________ государственных   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>3. Сведения о фактическом достижении           (</w:t>
      </w:r>
      <w:proofErr w:type="gramStart"/>
      <w:r w:rsidRPr="00405A51">
        <w:t>муниципальных</w:t>
      </w:r>
      <w:proofErr w:type="gramEnd"/>
      <w:r w:rsidRPr="00405A51">
        <w:t>)   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>показателей, характеризующих объем и (или)     услуг и работ     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>качество муниципальной услуги                                    │       │</w:t>
      </w:r>
    </w:p>
    <w:p w:rsidR="00640E74" w:rsidRPr="00405A51" w:rsidRDefault="00640E74" w:rsidP="00640E74">
      <w:pPr>
        <w:pStyle w:val="ConsPlusNonformat"/>
        <w:jc w:val="both"/>
      </w:pPr>
      <w:r w:rsidRPr="00405A51">
        <w:t xml:space="preserve">                                                                 └───────┘</w:t>
      </w:r>
    </w:p>
    <w:p w:rsidR="00640E74" w:rsidRPr="00405A51" w:rsidRDefault="00640E74" w:rsidP="00640E74">
      <w:pPr>
        <w:pStyle w:val="ConsPlusNonformat"/>
        <w:jc w:val="both"/>
      </w:pPr>
    </w:p>
    <w:p w:rsidR="00640E74" w:rsidRPr="00405A51" w:rsidRDefault="00640E74" w:rsidP="00640E74">
      <w:pPr>
        <w:pStyle w:val="ConsPlusNonformat"/>
        <w:jc w:val="both"/>
      </w:pPr>
      <w:r w:rsidRPr="00405A51">
        <w:t>3.1.   Сведения   о  фактическом  достижении  показателей,  характеризующие</w:t>
      </w:r>
    </w:p>
    <w:p w:rsidR="00640E74" w:rsidRPr="00405A51" w:rsidRDefault="00640E74" w:rsidP="00640E74">
      <w:pPr>
        <w:pStyle w:val="ConsPlusNonformat"/>
        <w:jc w:val="both"/>
      </w:pPr>
      <w:r w:rsidRPr="00405A51">
        <w:t>качество муниципальной услуги</w:t>
      </w:r>
    </w:p>
    <w:p w:rsidR="00640E74" w:rsidRPr="00405A51" w:rsidRDefault="00640E74" w:rsidP="00640E74">
      <w:pPr>
        <w:pStyle w:val="ConsPlusNormal"/>
        <w:jc w:val="both"/>
      </w:pPr>
    </w:p>
    <w:p w:rsidR="00640E74" w:rsidRPr="00405A51" w:rsidRDefault="00640E74" w:rsidP="00640E74">
      <w:pPr>
        <w:pStyle w:val="ConsPlusNormal"/>
        <w:sectPr w:rsidR="00640E74" w:rsidRPr="00405A51" w:rsidSect="00405A51">
          <w:headerReference w:type="default" r:id="rId13"/>
          <w:headerReference w:type="first" r:id="rId14"/>
          <w:pgSz w:w="11905" w:h="16838"/>
          <w:pgMar w:top="1134" w:right="850" w:bottom="1134" w:left="1701" w:header="0" w:footer="0" w:gutter="0"/>
          <w:cols w:space="720"/>
          <w:titlePg/>
          <w:docGrid w:linePitch="27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850"/>
        <w:gridCol w:w="850"/>
        <w:gridCol w:w="829"/>
        <w:gridCol w:w="992"/>
        <w:gridCol w:w="971"/>
        <w:gridCol w:w="851"/>
        <w:gridCol w:w="850"/>
        <w:gridCol w:w="973"/>
        <w:gridCol w:w="891"/>
        <w:gridCol w:w="1134"/>
        <w:gridCol w:w="1843"/>
        <w:gridCol w:w="1275"/>
        <w:gridCol w:w="2410"/>
      </w:tblGrid>
      <w:tr w:rsidR="00405A51" w:rsidRPr="00405A51" w:rsidTr="009B20F1">
        <w:tc>
          <w:tcPr>
            <w:tcW w:w="794" w:type="dxa"/>
            <w:vMerge w:val="restart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lastRenderedPageBreak/>
              <w:t>Уникальный номер реестровой записи &lt;2&gt;</w:t>
            </w:r>
          </w:p>
        </w:tc>
        <w:tc>
          <w:tcPr>
            <w:tcW w:w="2529" w:type="dxa"/>
            <w:gridSpan w:val="3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63" w:type="dxa"/>
            <w:gridSpan w:val="2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227" w:type="dxa"/>
            <w:gridSpan w:val="8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05A51" w:rsidRPr="00405A51" w:rsidTr="009B20F1">
        <w:tc>
          <w:tcPr>
            <w:tcW w:w="794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850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829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992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971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851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1823" w:type="dxa"/>
            <w:gridSpan w:val="2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868" w:type="dxa"/>
            <w:gridSpan w:val="3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275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Допустимое (возможное) отклонение &lt;5&gt;</w:t>
            </w:r>
          </w:p>
        </w:tc>
        <w:tc>
          <w:tcPr>
            <w:tcW w:w="2410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405A51" w:rsidRPr="00405A51" w:rsidTr="009B20F1">
        <w:trPr>
          <w:trHeight w:val="269"/>
        </w:trPr>
        <w:tc>
          <w:tcPr>
            <w:tcW w:w="794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gridSpan w:val="2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утверждено в муниципальном задании на год &lt;2&gt;</w:t>
            </w:r>
          </w:p>
        </w:tc>
        <w:tc>
          <w:tcPr>
            <w:tcW w:w="1134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утверждено в мун</w:t>
            </w:r>
            <w:bookmarkStart w:id="1" w:name="_GoBack"/>
            <w:bookmarkEnd w:id="1"/>
            <w:r w:rsidRPr="00405A51">
              <w:rPr>
                <w:rFonts w:ascii="Times New Roman" w:hAnsi="Times New Roman" w:cs="Times New Roman"/>
              </w:rPr>
              <w:t>иципальном задании на отчетную дату &lt;3&gt;</w:t>
            </w:r>
          </w:p>
        </w:tc>
        <w:tc>
          <w:tcPr>
            <w:tcW w:w="1843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исполнено на отчетную дату &lt;4&gt;</w:t>
            </w:r>
          </w:p>
        </w:tc>
        <w:tc>
          <w:tcPr>
            <w:tcW w:w="1275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A51" w:rsidRPr="00405A51" w:rsidTr="009B20F1">
        <w:tc>
          <w:tcPr>
            <w:tcW w:w="794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973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код по ОКЕИ &lt;2&gt;</w:t>
            </w:r>
          </w:p>
        </w:tc>
        <w:tc>
          <w:tcPr>
            <w:tcW w:w="89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A51" w:rsidRPr="00405A51" w:rsidTr="009B20F1">
        <w:tc>
          <w:tcPr>
            <w:tcW w:w="794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9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1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3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1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14</w:t>
            </w:r>
          </w:p>
        </w:tc>
      </w:tr>
      <w:tr w:rsidR="00405A51" w:rsidRPr="00405A51" w:rsidTr="009B20F1">
        <w:tc>
          <w:tcPr>
            <w:tcW w:w="794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A51" w:rsidRPr="00405A51" w:rsidTr="009B20F1">
        <w:tc>
          <w:tcPr>
            <w:tcW w:w="794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B20F1" w:rsidRPr="00405A51" w:rsidTr="009B20F1">
        <w:tc>
          <w:tcPr>
            <w:tcW w:w="794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40E74" w:rsidRPr="00405A51" w:rsidRDefault="00640E74" w:rsidP="00640E74">
      <w:pPr>
        <w:pStyle w:val="ConsPlusNormal"/>
        <w:jc w:val="both"/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20F1" w:rsidRPr="00405A51" w:rsidRDefault="009B20F1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40E74" w:rsidRPr="00405A51" w:rsidRDefault="00640E74" w:rsidP="00640E7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05A51">
        <w:rPr>
          <w:rFonts w:ascii="Times New Roman" w:hAnsi="Times New Roman" w:cs="Times New Roman"/>
        </w:rPr>
        <w:lastRenderedPageBreak/>
        <w:t>3.2. Сведения о фактическом достижении показателей, характеризующих объем муниципальной услуги</w:t>
      </w:r>
    </w:p>
    <w:p w:rsidR="00640E74" w:rsidRPr="00405A51" w:rsidRDefault="00640E74" w:rsidP="00640E7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1"/>
        <w:gridCol w:w="1072"/>
        <w:gridCol w:w="1072"/>
        <w:gridCol w:w="1072"/>
        <w:gridCol w:w="1071"/>
        <w:gridCol w:w="1071"/>
        <w:gridCol w:w="1071"/>
        <w:gridCol w:w="1071"/>
        <w:gridCol w:w="550"/>
        <w:gridCol w:w="1199"/>
        <w:gridCol w:w="1199"/>
        <w:gridCol w:w="833"/>
        <w:gridCol w:w="958"/>
        <w:gridCol w:w="895"/>
        <w:gridCol w:w="589"/>
      </w:tblGrid>
      <w:tr w:rsidR="00405A51" w:rsidRPr="00405A51" w:rsidTr="009B20F1">
        <w:tc>
          <w:tcPr>
            <w:tcW w:w="1066" w:type="dxa"/>
            <w:vMerge w:val="restart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Уникальный номер реестровой записи &lt;2&gt;</w:t>
            </w:r>
          </w:p>
        </w:tc>
        <w:tc>
          <w:tcPr>
            <w:tcW w:w="3535" w:type="dxa"/>
            <w:gridSpan w:val="3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356" w:type="dxa"/>
            <w:gridSpan w:val="2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570" w:type="dxa"/>
            <w:gridSpan w:val="8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641" w:type="dxa"/>
            <w:vMerge w:val="restart"/>
          </w:tcPr>
          <w:p w:rsidR="00640E74" w:rsidRPr="00405A51" w:rsidRDefault="00640E74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05A51" w:rsidRPr="00405A51" w:rsidTr="009B20F1">
        <w:tc>
          <w:tcPr>
            <w:tcW w:w="1066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1776" w:type="dxa"/>
            <w:gridSpan w:val="2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555" w:type="dxa"/>
            <w:gridSpan w:val="3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053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Допустимое (возможное) отклонение &lt;5&gt;</w:t>
            </w:r>
          </w:p>
        </w:tc>
        <w:tc>
          <w:tcPr>
            <w:tcW w:w="1008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64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A51" w:rsidRPr="00405A51" w:rsidTr="009B20F1">
        <w:trPr>
          <w:trHeight w:val="269"/>
        </w:trPr>
        <w:tc>
          <w:tcPr>
            <w:tcW w:w="1066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gridSpan w:val="2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утверждено в муниципальном задании на год &lt;2&gt;</w:t>
            </w:r>
          </w:p>
        </w:tc>
        <w:tc>
          <w:tcPr>
            <w:tcW w:w="1321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утверждено в муниципальном задании на отчетную дату &lt;3&gt;</w:t>
            </w:r>
          </w:p>
        </w:tc>
        <w:tc>
          <w:tcPr>
            <w:tcW w:w="913" w:type="dxa"/>
            <w:vMerge w:val="restart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исполнено на отчетную дату &lt;4&gt;</w:t>
            </w:r>
          </w:p>
        </w:tc>
        <w:tc>
          <w:tcPr>
            <w:tcW w:w="1053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A51" w:rsidRPr="00405A51" w:rsidTr="009B20F1">
        <w:tc>
          <w:tcPr>
            <w:tcW w:w="1066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наименование показателя &lt;2&gt;</w:t>
            </w:r>
          </w:p>
        </w:tc>
        <w:tc>
          <w:tcPr>
            <w:tcW w:w="59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код по ОКЕИ &lt;2&gt;</w:t>
            </w:r>
          </w:p>
        </w:tc>
        <w:tc>
          <w:tcPr>
            <w:tcW w:w="132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A51" w:rsidRPr="00405A51" w:rsidTr="009B20F1">
        <w:tc>
          <w:tcPr>
            <w:tcW w:w="1066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9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1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1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13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53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08" w:type="dxa"/>
          </w:tcPr>
          <w:p w:rsidR="009B20F1" w:rsidRPr="00405A51" w:rsidRDefault="009B20F1" w:rsidP="00A906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4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  <w:r w:rsidRPr="00405A51">
              <w:rPr>
                <w:rFonts w:ascii="Times New Roman" w:hAnsi="Times New Roman" w:cs="Times New Roman"/>
              </w:rPr>
              <w:t>15</w:t>
            </w:r>
          </w:p>
        </w:tc>
      </w:tr>
      <w:tr w:rsidR="00405A51" w:rsidRPr="00405A51" w:rsidTr="009B20F1">
        <w:tc>
          <w:tcPr>
            <w:tcW w:w="1066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 w:val="restart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A51" w:rsidRPr="00405A51" w:rsidTr="009B20F1">
        <w:tc>
          <w:tcPr>
            <w:tcW w:w="1066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B20F1" w:rsidRPr="00405A51" w:rsidTr="00A906C0">
        <w:tc>
          <w:tcPr>
            <w:tcW w:w="1066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</w:tcPr>
          <w:p w:rsidR="009B20F1" w:rsidRPr="00405A51" w:rsidRDefault="009B20F1" w:rsidP="00A906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40E74" w:rsidRPr="00405A51" w:rsidRDefault="00640E74" w:rsidP="00640E74">
      <w:pPr>
        <w:pStyle w:val="ConsPlusNormal"/>
        <w:jc w:val="both"/>
      </w:pPr>
    </w:p>
    <w:p w:rsidR="009B20F1" w:rsidRPr="00405A51" w:rsidRDefault="00640E74" w:rsidP="00640E74">
      <w:pPr>
        <w:pStyle w:val="ConsPlusNonformat"/>
        <w:jc w:val="both"/>
        <w:rPr>
          <w:rFonts w:ascii="Times New Roman" w:hAnsi="Times New Roman" w:cs="Times New Roman"/>
        </w:rPr>
      </w:pPr>
      <w:r w:rsidRPr="00405A51">
        <w:rPr>
          <w:rFonts w:ascii="Times New Roman" w:hAnsi="Times New Roman" w:cs="Times New Roman"/>
        </w:rPr>
        <w:t xml:space="preserve">               </w:t>
      </w:r>
    </w:p>
    <w:p w:rsidR="009B20F1" w:rsidRPr="00405A51" w:rsidRDefault="009B20F1" w:rsidP="00640E74">
      <w:pPr>
        <w:pStyle w:val="ConsPlusNonformat"/>
        <w:jc w:val="both"/>
        <w:rPr>
          <w:rFonts w:ascii="Times New Roman" w:hAnsi="Times New Roman" w:cs="Times New Roman"/>
        </w:rPr>
      </w:pPr>
    </w:p>
    <w:p w:rsidR="00640E74" w:rsidRPr="00405A51" w:rsidRDefault="00640E74" w:rsidP="00640E74">
      <w:pPr>
        <w:pStyle w:val="ConsPlusNonformat"/>
        <w:jc w:val="both"/>
      </w:pPr>
      <w:r w:rsidRPr="00405A51">
        <w:t>Руководитель</w:t>
      </w:r>
    </w:p>
    <w:p w:rsidR="00640E74" w:rsidRPr="00405A51" w:rsidRDefault="00640E74" w:rsidP="00640E74">
      <w:pPr>
        <w:pStyle w:val="ConsPlusNonformat"/>
        <w:jc w:val="both"/>
      </w:pPr>
      <w:r w:rsidRPr="00405A51">
        <w:t>(уполномоченное лицо) _______________ ___________ _________________________</w:t>
      </w:r>
    </w:p>
    <w:p w:rsidR="00640E74" w:rsidRPr="00405A51" w:rsidRDefault="00640E74" w:rsidP="00640E74">
      <w:pPr>
        <w:pStyle w:val="ConsPlusNonformat"/>
        <w:jc w:val="both"/>
      </w:pPr>
      <w:r w:rsidRPr="00405A51">
        <w:t xml:space="preserve">                        (должность)    (подпись)    (расшифровка подписи)</w:t>
      </w:r>
    </w:p>
    <w:p w:rsidR="00640E74" w:rsidRPr="00405A51" w:rsidRDefault="00640E74" w:rsidP="00640E74">
      <w:pPr>
        <w:pStyle w:val="ConsPlusNonformat"/>
        <w:jc w:val="both"/>
      </w:pPr>
    </w:p>
    <w:p w:rsidR="00640E74" w:rsidRPr="00405A51" w:rsidRDefault="00640E74" w:rsidP="00640E74">
      <w:pPr>
        <w:pStyle w:val="ConsPlusNonformat"/>
        <w:jc w:val="both"/>
      </w:pPr>
      <w:r w:rsidRPr="00405A51">
        <w:t>"__" ___________ 20__ г.</w:t>
      </w:r>
    </w:p>
    <w:p w:rsidR="00640E74" w:rsidRPr="00405A51" w:rsidRDefault="00640E74" w:rsidP="00640E74">
      <w:pPr>
        <w:pStyle w:val="ConsPlusNormal"/>
        <w:ind w:firstLine="540"/>
        <w:jc w:val="both"/>
      </w:pPr>
      <w:r w:rsidRPr="00405A51">
        <w:t>--------------------------------</w:t>
      </w:r>
    </w:p>
    <w:p w:rsidR="00640E74" w:rsidRPr="00405A51" w:rsidRDefault="00640E74" w:rsidP="00640E74">
      <w:pPr>
        <w:pStyle w:val="ConsPlusNormal"/>
      </w:pPr>
    </w:p>
    <w:p w:rsidR="00640E74" w:rsidRPr="00405A51" w:rsidRDefault="00640E74" w:rsidP="00640E74">
      <w:pPr>
        <w:pStyle w:val="ConsPlusNormal"/>
        <w:jc w:val="both"/>
        <w:rPr>
          <w:rFonts w:ascii="Times New Roman" w:hAnsi="Times New Roman" w:cs="Times New Roman"/>
        </w:rPr>
      </w:pPr>
    </w:p>
    <w:p w:rsidR="00640E74" w:rsidRPr="00405A51" w:rsidRDefault="00640E74" w:rsidP="00640E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016"/>
      <w:bookmarkEnd w:id="2"/>
      <w:r w:rsidRPr="00405A51">
        <w:rPr>
          <w:rFonts w:ascii="Times New Roman" w:hAnsi="Times New Roman" w:cs="Times New Roman"/>
        </w:rPr>
        <w:lastRenderedPageBreak/>
        <w:t>&lt;1</w:t>
      </w:r>
      <w:proofErr w:type="gramStart"/>
      <w:r w:rsidRPr="00405A51">
        <w:rPr>
          <w:rFonts w:ascii="Times New Roman" w:hAnsi="Times New Roman" w:cs="Times New Roman"/>
        </w:rPr>
        <w:t>&gt; Ф</w:t>
      </w:r>
      <w:proofErr w:type="gramEnd"/>
      <w:r w:rsidRPr="00405A51">
        <w:rPr>
          <w:rFonts w:ascii="Times New Roman" w:hAnsi="Times New Roman" w:cs="Times New Roman"/>
        </w:rPr>
        <w:t>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и выполнению работы (работ) раздельно по каждой из муниципальных услуг с указанием порядкового номера раздела.</w:t>
      </w:r>
    </w:p>
    <w:p w:rsidR="00640E74" w:rsidRPr="00405A51" w:rsidRDefault="00640E74" w:rsidP="00640E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017"/>
      <w:bookmarkEnd w:id="3"/>
      <w:r w:rsidRPr="00405A51">
        <w:rPr>
          <w:rFonts w:ascii="Times New Roman" w:hAnsi="Times New Roman" w:cs="Times New Roman"/>
        </w:rPr>
        <w:t>&lt;2</w:t>
      </w:r>
      <w:proofErr w:type="gramStart"/>
      <w:r w:rsidRPr="00405A51">
        <w:rPr>
          <w:rFonts w:ascii="Times New Roman" w:hAnsi="Times New Roman" w:cs="Times New Roman"/>
        </w:rPr>
        <w:t>&gt; Ф</w:t>
      </w:r>
      <w:proofErr w:type="gramEnd"/>
      <w:r w:rsidRPr="00405A51">
        <w:rPr>
          <w:rFonts w:ascii="Times New Roman" w:hAnsi="Times New Roman" w:cs="Times New Roman"/>
        </w:rPr>
        <w:t>ормируется в соответствии с муниципальным заданием.</w:t>
      </w:r>
    </w:p>
    <w:p w:rsidR="00640E74" w:rsidRPr="00405A51" w:rsidRDefault="00640E74" w:rsidP="00640E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018"/>
      <w:bookmarkEnd w:id="4"/>
      <w:r w:rsidRPr="00405A51">
        <w:rPr>
          <w:rFonts w:ascii="Times New Roman" w:hAnsi="Times New Roman" w:cs="Times New Roman"/>
        </w:rPr>
        <w:t>&lt;3</w:t>
      </w:r>
      <w:proofErr w:type="gramStart"/>
      <w:r w:rsidRPr="00405A51">
        <w:rPr>
          <w:rFonts w:ascii="Times New Roman" w:hAnsi="Times New Roman" w:cs="Times New Roman"/>
        </w:rPr>
        <w:t>&gt; З</w:t>
      </w:r>
      <w:proofErr w:type="gramEnd"/>
      <w:r w:rsidRPr="00405A51">
        <w:rPr>
          <w:rFonts w:ascii="Times New Roman" w:hAnsi="Times New Roman" w:cs="Times New Roman"/>
        </w:rPr>
        <w:t xml:space="preserve">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муниципального задания. </w:t>
      </w:r>
      <w:proofErr w:type="gramStart"/>
      <w:r w:rsidRPr="00405A51">
        <w:rPr>
          <w:rFonts w:ascii="Times New Roman" w:hAnsi="Times New Roman" w:cs="Times New Roman"/>
        </w:rPr>
        <w:t>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(выполнения работы) рассчитывается путем умножения годового объема муниципальной услуги (работы) на установленный процент достижения результатов выполнения муниципального задания на отчетную дату, в том числе с учетом неравномерного оказания муниципальных услуг (выполнения работ) в течение календарного года.</w:t>
      </w:r>
      <w:proofErr w:type="gramEnd"/>
      <w:r w:rsidRPr="00405A51">
        <w:rPr>
          <w:rFonts w:ascii="Times New Roman" w:hAnsi="Times New Roman" w:cs="Times New Roman"/>
        </w:rPr>
        <w:t xml:space="preserve"> При установлении </w:t>
      </w:r>
      <w:proofErr w:type="gramStart"/>
      <w:r w:rsidRPr="00405A51">
        <w:rPr>
          <w:rFonts w:ascii="Times New Roman" w:hAnsi="Times New Roman" w:cs="Times New Roman"/>
        </w:rPr>
        <w:t>показателя достижения результатов выполнения муниципального задания</w:t>
      </w:r>
      <w:proofErr w:type="gramEnd"/>
      <w:r w:rsidRPr="00405A51">
        <w:rPr>
          <w:rFonts w:ascii="Times New Roman" w:hAnsi="Times New Roman" w:cs="Times New Roman"/>
        </w:rPr>
        <w:t xml:space="preserve"> на отчетную дату в абсолютных величинах заполняется в соответствии с муниципальным заданием (в том числе с учетом неравномерного оказания муниципальных услуг (выполнения работ) в течение календарного года).</w:t>
      </w:r>
    </w:p>
    <w:p w:rsidR="00640E74" w:rsidRPr="00405A51" w:rsidRDefault="00640E74" w:rsidP="00640E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019"/>
      <w:bookmarkEnd w:id="5"/>
      <w:r w:rsidRPr="00405A51">
        <w:rPr>
          <w:rFonts w:ascii="Times New Roman" w:hAnsi="Times New Roman" w:cs="Times New Roman"/>
        </w:rPr>
        <w:t>&lt;4</w:t>
      </w:r>
      <w:proofErr w:type="gramStart"/>
      <w:r w:rsidRPr="00405A51">
        <w:rPr>
          <w:rFonts w:ascii="Times New Roman" w:hAnsi="Times New Roman" w:cs="Times New Roman"/>
        </w:rPr>
        <w:t>&gt; В</w:t>
      </w:r>
      <w:proofErr w:type="gramEnd"/>
      <w:r w:rsidRPr="00405A51">
        <w:rPr>
          <w:rFonts w:ascii="Times New Roman" w:hAnsi="Times New Roman" w:cs="Times New Roman"/>
        </w:rPr>
        <w:t xml:space="preserve"> предварительном отчете указываются показатели объема и (или) качества муниципальной услуги (работы), запланированные к исполнению по завершении текущего финансового года.</w:t>
      </w:r>
    </w:p>
    <w:p w:rsidR="00640E74" w:rsidRPr="00640E74" w:rsidRDefault="00640E74" w:rsidP="00640E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020"/>
      <w:bookmarkEnd w:id="6"/>
      <w:r w:rsidRPr="00405A51">
        <w:rPr>
          <w:rFonts w:ascii="Times New Roman" w:hAnsi="Times New Roman" w:cs="Times New Roman"/>
        </w:rPr>
        <w:t>&lt;5</w:t>
      </w:r>
      <w:proofErr w:type="gramStart"/>
      <w:r w:rsidRPr="00405A51">
        <w:rPr>
          <w:rFonts w:ascii="Times New Roman" w:hAnsi="Times New Roman" w:cs="Times New Roman"/>
        </w:rPr>
        <w:t>&gt; Р</w:t>
      </w:r>
      <w:proofErr w:type="gramEnd"/>
      <w:r w:rsidRPr="00405A51">
        <w:rPr>
          <w:rFonts w:ascii="Times New Roman" w:hAnsi="Times New Roman" w:cs="Times New Roman"/>
        </w:rPr>
        <w:t xml:space="preserve">ассчитывается путем умножения значения показателя объема и (или) качества муниципальной услуги (работы), установленного в муниципальном задании (графа 10), на 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(работы), в пределах которого муниципальное задание считается выполненным (в процентах), при установлении допустимого (возможного) отклонения от установленных показателей качества (объема) муниципальной услуги (работы) в абсолютных </w:t>
      </w:r>
      <w:proofErr w:type="gramStart"/>
      <w:r w:rsidRPr="00405A51">
        <w:rPr>
          <w:rFonts w:ascii="Times New Roman" w:hAnsi="Times New Roman" w:cs="Times New Roman"/>
        </w:rPr>
        <w:t>величинах</w:t>
      </w:r>
      <w:proofErr w:type="gramEnd"/>
      <w:r w:rsidRPr="00405A51">
        <w:rPr>
          <w:rFonts w:ascii="Times New Roman" w:hAnsi="Times New Roman" w:cs="Times New Roman"/>
        </w:rPr>
        <w:t xml:space="preserve"> заполняется в соответствии с муниципальным заданием. Значение указывается в единицах измерения показателя, установленных в муниципальном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части II настоящего </w:t>
      </w:r>
      <w:r w:rsidRPr="00640E74">
        <w:rPr>
          <w:rFonts w:ascii="Times New Roman" w:hAnsi="Times New Roman" w:cs="Times New Roman"/>
        </w:rPr>
        <w:t>отчета не рассчитываются.</w:t>
      </w:r>
    </w:p>
    <w:p w:rsidR="00640E74" w:rsidRDefault="00640E74" w:rsidP="00640E74">
      <w:pPr>
        <w:pStyle w:val="ConsPlusNormal"/>
        <w:jc w:val="both"/>
      </w:pPr>
      <w:bookmarkStart w:id="7" w:name="P1021"/>
      <w:bookmarkEnd w:id="7"/>
    </w:p>
    <w:p w:rsidR="00640E74" w:rsidRDefault="00640E74" w:rsidP="00640E74">
      <w:pPr>
        <w:pStyle w:val="ConsPlusNormal"/>
        <w:jc w:val="both"/>
      </w:pPr>
    </w:p>
    <w:p w:rsidR="00642524" w:rsidRPr="00640E74" w:rsidRDefault="00405A51" w:rsidP="00405A5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sectPr w:rsidR="00642524" w:rsidRPr="00640E74" w:rsidSect="00640E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FF0" w:rsidRDefault="008A4FF0" w:rsidP="00592E61">
      <w:r>
        <w:separator/>
      </w:r>
    </w:p>
  </w:endnote>
  <w:endnote w:type="continuationSeparator" w:id="0">
    <w:p w:rsidR="008A4FF0" w:rsidRDefault="008A4FF0" w:rsidP="0059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FF0" w:rsidRDefault="008A4FF0" w:rsidP="00592E61">
      <w:r>
        <w:separator/>
      </w:r>
    </w:p>
  </w:footnote>
  <w:footnote w:type="continuationSeparator" w:id="0">
    <w:p w:rsidR="008A4FF0" w:rsidRDefault="008A4FF0" w:rsidP="00592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258740"/>
      <w:docPartObj>
        <w:docPartGallery w:val="Page Numbers (Top of Page)"/>
        <w:docPartUnique/>
      </w:docPartObj>
    </w:sdtPr>
    <w:sdtContent>
      <w:p w:rsidR="00405A51" w:rsidRDefault="00405A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05A51" w:rsidRDefault="00405A5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51" w:rsidRDefault="00405A51">
    <w:pPr>
      <w:pStyle w:val="a7"/>
      <w:jc w:val="center"/>
    </w:pPr>
  </w:p>
  <w:p w:rsidR="00592E61" w:rsidRDefault="00592E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F08C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E7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BEE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AAE73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ECAA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0827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389C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C01A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CA9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F6283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04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0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2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72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44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88" w:hanging="108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1440"/>
      </w:pPr>
      <w:rPr>
        <w:b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4"/>
    <w:multiLevelType w:val="single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06"/>
    <w:multiLevelType w:val="multilevel"/>
    <w:tmpl w:val="00000006"/>
    <w:name w:val="WW8Num6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4834163"/>
    <w:multiLevelType w:val="hybridMultilevel"/>
    <w:tmpl w:val="A73067F0"/>
    <w:lvl w:ilvl="0" w:tplc="BEFE9D58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99A177A"/>
    <w:multiLevelType w:val="hybridMultilevel"/>
    <w:tmpl w:val="C8B202BA"/>
    <w:lvl w:ilvl="0" w:tplc="3C341F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DA405B5"/>
    <w:multiLevelType w:val="hybridMultilevel"/>
    <w:tmpl w:val="A168841E"/>
    <w:lvl w:ilvl="0" w:tplc="D792B77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0FCE14CD"/>
    <w:multiLevelType w:val="hybridMultilevel"/>
    <w:tmpl w:val="9202C0EE"/>
    <w:lvl w:ilvl="0" w:tplc="D01415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100B345D"/>
    <w:multiLevelType w:val="hybridMultilevel"/>
    <w:tmpl w:val="C3A4DF02"/>
    <w:lvl w:ilvl="0" w:tplc="3C341F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341F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D52F00"/>
    <w:multiLevelType w:val="hybridMultilevel"/>
    <w:tmpl w:val="613248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2501443"/>
    <w:multiLevelType w:val="hybridMultilevel"/>
    <w:tmpl w:val="F36055FE"/>
    <w:lvl w:ilvl="0" w:tplc="71A4196A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3">
    <w:nsid w:val="23C15B30"/>
    <w:multiLevelType w:val="multilevel"/>
    <w:tmpl w:val="274E33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92"/>
        </w:tabs>
        <w:ind w:left="892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4">
    <w:nsid w:val="32687D81"/>
    <w:multiLevelType w:val="multilevel"/>
    <w:tmpl w:val="2DE62DF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2"/>
        </w:tabs>
        <w:ind w:left="1012" w:hanging="660"/>
      </w:pPr>
      <w:rPr>
        <w:rFonts w:hint="default"/>
      </w:rPr>
    </w:lvl>
    <w:lvl w:ilvl="2">
      <w:start w:val="13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5">
    <w:nsid w:val="355A7B5D"/>
    <w:multiLevelType w:val="hybridMultilevel"/>
    <w:tmpl w:val="96EC7E12"/>
    <w:lvl w:ilvl="0" w:tplc="C35E83B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6">
    <w:nsid w:val="35623C67"/>
    <w:multiLevelType w:val="hybridMultilevel"/>
    <w:tmpl w:val="125C9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58C058A"/>
    <w:multiLevelType w:val="hybridMultilevel"/>
    <w:tmpl w:val="413063E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40204117"/>
    <w:multiLevelType w:val="hybridMultilevel"/>
    <w:tmpl w:val="6D04B3A0"/>
    <w:lvl w:ilvl="0" w:tplc="D0363A48">
      <w:start w:val="1"/>
      <w:numFmt w:val="decimal"/>
      <w:lvlText w:val="%1."/>
      <w:lvlJc w:val="left"/>
      <w:pPr>
        <w:ind w:left="1517" w:hanging="9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6C70B17"/>
    <w:multiLevelType w:val="multilevel"/>
    <w:tmpl w:val="4CC4560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892"/>
        </w:tabs>
        <w:ind w:left="892" w:hanging="540"/>
      </w:pPr>
      <w:rPr>
        <w:rFonts w:hint="default"/>
        <w:color w:val="auto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  <w:color w:val="auto"/>
      </w:rPr>
    </w:lvl>
  </w:abstractNum>
  <w:abstractNum w:abstractNumId="30">
    <w:nsid w:val="4FAE7D10"/>
    <w:multiLevelType w:val="hybridMultilevel"/>
    <w:tmpl w:val="6964B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E30AE1"/>
    <w:multiLevelType w:val="hybridMultilevel"/>
    <w:tmpl w:val="DF8A5B0C"/>
    <w:lvl w:ilvl="0" w:tplc="24A4017A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32">
    <w:nsid w:val="532E547A"/>
    <w:multiLevelType w:val="hybridMultilevel"/>
    <w:tmpl w:val="F404D692"/>
    <w:lvl w:ilvl="0" w:tplc="D2DA81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5C114C4"/>
    <w:multiLevelType w:val="multilevel"/>
    <w:tmpl w:val="76309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0579EF"/>
    <w:multiLevelType w:val="hybridMultilevel"/>
    <w:tmpl w:val="4014AC5C"/>
    <w:lvl w:ilvl="0" w:tplc="BEFE9D58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1E44FF"/>
    <w:multiLevelType w:val="multilevel"/>
    <w:tmpl w:val="CCC09BE8"/>
    <w:lvl w:ilvl="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cs="Times New Roman" w:hint="default"/>
      </w:rPr>
    </w:lvl>
  </w:abstractNum>
  <w:abstractNum w:abstractNumId="36">
    <w:nsid w:val="5E9F44D9"/>
    <w:multiLevelType w:val="multilevel"/>
    <w:tmpl w:val="0EF41E1E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2"/>
        </w:tabs>
        <w:ind w:left="1012" w:hanging="660"/>
      </w:pPr>
      <w:rPr>
        <w:rFonts w:hint="default"/>
      </w:rPr>
    </w:lvl>
    <w:lvl w:ilvl="2">
      <w:start w:val="17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37">
    <w:nsid w:val="6BF7242D"/>
    <w:multiLevelType w:val="hybridMultilevel"/>
    <w:tmpl w:val="FE104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630374"/>
    <w:multiLevelType w:val="hybridMultilevel"/>
    <w:tmpl w:val="D4DA262A"/>
    <w:lvl w:ilvl="0" w:tplc="FA1CA288">
      <w:start w:val="1"/>
      <w:numFmt w:val="decimal"/>
      <w:lvlText w:val="%1."/>
      <w:lvlJc w:val="left"/>
      <w:pPr>
        <w:ind w:left="99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17"/>
  </w:num>
  <w:num w:numId="5">
    <w:abstractNumId w:val="29"/>
  </w:num>
  <w:num w:numId="6">
    <w:abstractNumId w:val="24"/>
  </w:num>
  <w:num w:numId="7">
    <w:abstractNumId w:val="23"/>
  </w:num>
  <w:num w:numId="8">
    <w:abstractNumId w:val="36"/>
  </w:num>
  <w:num w:numId="9">
    <w:abstractNumId w:val="25"/>
  </w:num>
  <w:num w:numId="10">
    <w:abstractNumId w:val="37"/>
  </w:num>
  <w:num w:numId="11">
    <w:abstractNumId w:val="22"/>
  </w:num>
  <w:num w:numId="12">
    <w:abstractNumId w:val="10"/>
  </w:num>
  <w:num w:numId="13">
    <w:abstractNumId w:val="26"/>
  </w:num>
  <w:num w:numId="14">
    <w:abstractNumId w:val="31"/>
  </w:num>
  <w:num w:numId="15">
    <w:abstractNumId w:val="3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33"/>
  </w:num>
  <w:num w:numId="28">
    <w:abstractNumId w:val="34"/>
  </w:num>
  <w:num w:numId="29">
    <w:abstractNumId w:val="27"/>
  </w:num>
  <w:num w:numId="30">
    <w:abstractNumId w:val="32"/>
  </w:num>
  <w:num w:numId="31">
    <w:abstractNumId w:val="38"/>
  </w:num>
  <w:num w:numId="32">
    <w:abstractNumId w:val="19"/>
  </w:num>
  <w:num w:numId="33">
    <w:abstractNumId w:val="18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4"/>
    <w:rsid w:val="00077C74"/>
    <w:rsid w:val="00405A51"/>
    <w:rsid w:val="00592E61"/>
    <w:rsid w:val="00640E74"/>
    <w:rsid w:val="00642524"/>
    <w:rsid w:val="008A4FF0"/>
    <w:rsid w:val="009B20F1"/>
    <w:rsid w:val="00A906C0"/>
    <w:rsid w:val="00CA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06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906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06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906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A906C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906C0"/>
    <w:pPr>
      <w:suppressAutoHyphens/>
      <w:spacing w:before="240" w:after="60"/>
      <w:ind w:left="4527" w:hanging="180"/>
      <w:outlineLvl w:val="5"/>
    </w:pPr>
    <w:rPr>
      <w:rFonts w:ascii="Calibri" w:hAnsi="Calibri" w:cs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A906C0"/>
    <w:pPr>
      <w:suppressAutoHyphens/>
      <w:spacing w:before="240" w:after="60"/>
      <w:ind w:left="5247" w:hanging="360"/>
      <w:outlineLvl w:val="6"/>
    </w:pPr>
    <w:rPr>
      <w:rFonts w:ascii="Calibri" w:hAnsi="Calibri" w:cs="Calibr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A906C0"/>
    <w:pPr>
      <w:suppressAutoHyphens/>
      <w:spacing w:before="240" w:after="60"/>
      <w:ind w:left="5967" w:hanging="360"/>
      <w:outlineLvl w:val="7"/>
    </w:pPr>
    <w:rPr>
      <w:rFonts w:ascii="Calibri" w:hAnsi="Calibri" w:cs="Calibr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A906C0"/>
    <w:pPr>
      <w:suppressAutoHyphens/>
      <w:spacing w:before="240" w:after="60"/>
      <w:ind w:left="6687" w:hanging="180"/>
      <w:outlineLvl w:val="8"/>
    </w:pPr>
    <w:rPr>
      <w:rFonts w:ascii="Cambria" w:hAnsi="Cambria" w:cs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E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0E7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10">
    <w:name w:val="Заголовок 1 Знак"/>
    <w:basedOn w:val="a0"/>
    <w:link w:val="1"/>
    <w:rsid w:val="00A906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06C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906C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906C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906C0"/>
    <w:rPr>
      <w:rFonts w:eastAsiaTheme="minorEastAsia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906C0"/>
    <w:rPr>
      <w:rFonts w:ascii="Calibri" w:eastAsia="Times New Roman" w:hAnsi="Calibri" w:cs="Calibri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A906C0"/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A906C0"/>
    <w:rPr>
      <w:rFonts w:ascii="Calibri" w:eastAsia="Times New Roman" w:hAnsi="Calibri" w:cs="Calibri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A906C0"/>
    <w:rPr>
      <w:rFonts w:ascii="Cambria" w:eastAsia="Times New Roman" w:hAnsi="Cambria" w:cs="Cambria"/>
      <w:lang w:val="en-US" w:bidi="en-US"/>
    </w:rPr>
  </w:style>
  <w:style w:type="character" w:styleId="a3">
    <w:name w:val="Hyperlink"/>
    <w:basedOn w:val="a0"/>
    <w:unhideWhenUsed/>
    <w:rsid w:val="00A906C0"/>
    <w:rPr>
      <w:color w:val="0000FF"/>
      <w:u w:val="single"/>
    </w:rPr>
  </w:style>
  <w:style w:type="paragraph" w:styleId="a4">
    <w:name w:val="List Paragraph"/>
    <w:basedOn w:val="a"/>
    <w:qFormat/>
    <w:rsid w:val="00A906C0"/>
    <w:pPr>
      <w:ind w:left="708"/>
    </w:pPr>
  </w:style>
  <w:style w:type="numbering" w:customStyle="1" w:styleId="11">
    <w:name w:val="Нет списка1"/>
    <w:next w:val="a2"/>
    <w:semiHidden/>
    <w:rsid w:val="00A906C0"/>
  </w:style>
  <w:style w:type="paragraph" w:styleId="a5">
    <w:name w:val="Title"/>
    <w:basedOn w:val="a"/>
    <w:link w:val="a6"/>
    <w:qFormat/>
    <w:rsid w:val="00A906C0"/>
    <w:pPr>
      <w:jc w:val="center"/>
    </w:pPr>
    <w:rPr>
      <w:rFonts w:ascii="Cambria" w:eastAsia="Calibri" w:hAnsi="Cambria" w:cs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A906C0"/>
    <w:rPr>
      <w:rFonts w:ascii="Cambria" w:eastAsia="Calibri" w:hAnsi="Cambria" w:cs="Cambria"/>
      <w:b/>
      <w:bCs/>
      <w:kern w:val="28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rsid w:val="00A906C0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A906C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Emphasis"/>
    <w:qFormat/>
    <w:rsid w:val="00A906C0"/>
    <w:rPr>
      <w:rFonts w:cs="Times New Roman"/>
      <w:i/>
      <w:iCs/>
    </w:rPr>
  </w:style>
  <w:style w:type="paragraph" w:styleId="aa">
    <w:name w:val="footer"/>
    <w:basedOn w:val="a"/>
    <w:link w:val="ab"/>
    <w:rsid w:val="00A906C0"/>
    <w:pPr>
      <w:tabs>
        <w:tab w:val="center" w:pos="4677"/>
        <w:tab w:val="right" w:pos="9355"/>
      </w:tabs>
    </w:pPr>
    <w:rPr>
      <w:rFonts w:eastAsia="Calibri"/>
      <w:sz w:val="28"/>
      <w:szCs w:val="28"/>
    </w:rPr>
  </w:style>
  <w:style w:type="character" w:customStyle="1" w:styleId="ab">
    <w:name w:val="Нижний колонтитул Знак"/>
    <w:basedOn w:val="a0"/>
    <w:link w:val="aa"/>
    <w:rsid w:val="00A906C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FR1">
    <w:name w:val="FR1"/>
    <w:rsid w:val="00A906C0"/>
    <w:pPr>
      <w:widowControl w:val="0"/>
      <w:snapToGri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906C0"/>
  </w:style>
  <w:style w:type="table" w:styleId="ad">
    <w:name w:val="Table Grid"/>
    <w:basedOn w:val="a1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nhideWhenUsed/>
    <w:rsid w:val="00A906C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906C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d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A906C0"/>
  </w:style>
  <w:style w:type="table" w:customStyle="1" w:styleId="22">
    <w:name w:val="Сетка таблицы2"/>
    <w:basedOn w:val="a1"/>
    <w:next w:val="ad"/>
    <w:rsid w:val="00A90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d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uiPriority w:val="99"/>
    <w:rsid w:val="00A906C0"/>
    <w:rPr>
      <w:rFonts w:ascii="Times New Roman" w:hAnsi="Times New Roman" w:cs="Times New Roman"/>
      <w:sz w:val="22"/>
      <w:szCs w:val="22"/>
    </w:rPr>
  </w:style>
  <w:style w:type="numbering" w:customStyle="1" w:styleId="32">
    <w:name w:val="Нет списка3"/>
    <w:next w:val="a2"/>
    <w:uiPriority w:val="99"/>
    <w:semiHidden/>
    <w:unhideWhenUsed/>
    <w:rsid w:val="00A906C0"/>
  </w:style>
  <w:style w:type="paragraph" w:styleId="af0">
    <w:name w:val="Body Text"/>
    <w:basedOn w:val="a"/>
    <w:link w:val="af1"/>
    <w:rsid w:val="00A906C0"/>
    <w:pPr>
      <w:jc w:val="both"/>
    </w:pPr>
    <w:rPr>
      <w:sz w:val="24"/>
    </w:rPr>
  </w:style>
  <w:style w:type="character" w:customStyle="1" w:styleId="af1">
    <w:name w:val="Основной текст Знак"/>
    <w:basedOn w:val="a0"/>
    <w:link w:val="af0"/>
    <w:rsid w:val="00A906C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41">
    <w:name w:val="Сетка таблицы4"/>
    <w:basedOn w:val="a1"/>
    <w:next w:val="ad"/>
    <w:uiPriority w:val="59"/>
    <w:rsid w:val="00A906C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ody Text Indent"/>
    <w:basedOn w:val="a"/>
    <w:link w:val="af3"/>
    <w:unhideWhenUsed/>
    <w:rsid w:val="00A906C0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A906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A906C0"/>
  </w:style>
  <w:style w:type="paragraph" w:customStyle="1" w:styleId="Style3">
    <w:name w:val="Style3"/>
    <w:basedOn w:val="a"/>
    <w:uiPriority w:val="99"/>
    <w:rsid w:val="00A906C0"/>
    <w:pPr>
      <w:widowControl w:val="0"/>
      <w:autoSpaceDE w:val="0"/>
      <w:autoSpaceDN w:val="0"/>
      <w:adjustRightInd w:val="0"/>
      <w:spacing w:line="277" w:lineRule="exact"/>
      <w:ind w:firstLine="1430"/>
      <w:jc w:val="both"/>
    </w:pPr>
    <w:rPr>
      <w:rFonts w:eastAsiaTheme="minorEastAsia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A906C0"/>
  </w:style>
  <w:style w:type="numbering" w:customStyle="1" w:styleId="51">
    <w:name w:val="Нет списка5"/>
    <w:next w:val="a2"/>
    <w:uiPriority w:val="99"/>
    <w:semiHidden/>
    <w:unhideWhenUsed/>
    <w:rsid w:val="00A906C0"/>
  </w:style>
  <w:style w:type="numbering" w:customStyle="1" w:styleId="110">
    <w:name w:val="Нет списка11"/>
    <w:next w:val="a2"/>
    <w:uiPriority w:val="99"/>
    <w:semiHidden/>
    <w:rsid w:val="00A906C0"/>
  </w:style>
  <w:style w:type="table" w:customStyle="1" w:styleId="52">
    <w:name w:val="Сетка таблицы5"/>
    <w:basedOn w:val="a1"/>
    <w:next w:val="ad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d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A906C0"/>
  </w:style>
  <w:style w:type="numbering" w:customStyle="1" w:styleId="310">
    <w:name w:val="Нет списка31"/>
    <w:next w:val="a2"/>
    <w:uiPriority w:val="99"/>
    <w:semiHidden/>
    <w:unhideWhenUsed/>
    <w:rsid w:val="00A906C0"/>
  </w:style>
  <w:style w:type="paragraph" w:customStyle="1" w:styleId="ConsPlusTitle">
    <w:name w:val="ConsPlusTitle"/>
    <w:rsid w:val="00A906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211">
    <w:name w:val="Сетка таблицы21"/>
    <w:basedOn w:val="a1"/>
    <w:next w:val="ad"/>
    <w:uiPriority w:val="99"/>
    <w:rsid w:val="00A906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Символ сноски"/>
    <w:basedOn w:val="a0"/>
    <w:uiPriority w:val="99"/>
    <w:rsid w:val="00A906C0"/>
    <w:rPr>
      <w:rFonts w:cs="Times New Roman"/>
      <w:vertAlign w:val="superscript"/>
    </w:rPr>
  </w:style>
  <w:style w:type="paragraph" w:styleId="af5">
    <w:name w:val="footnote text"/>
    <w:basedOn w:val="a"/>
    <w:link w:val="af6"/>
    <w:uiPriority w:val="99"/>
    <w:rsid w:val="00A906C0"/>
    <w:pPr>
      <w:suppressAutoHyphens/>
      <w:ind w:firstLine="567"/>
      <w:jc w:val="both"/>
    </w:pPr>
    <w:rPr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A906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Normal (Web)"/>
    <w:basedOn w:val="a"/>
    <w:uiPriority w:val="99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ConsPlusCell">
    <w:name w:val="ConsPlusCell"/>
    <w:rsid w:val="00A90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A906C0"/>
    <w:pPr>
      <w:autoSpaceDE w:val="0"/>
      <w:autoSpaceDN w:val="0"/>
      <w:adjustRightInd w:val="0"/>
      <w:ind w:firstLine="567"/>
      <w:jc w:val="both"/>
    </w:pPr>
    <w:rPr>
      <w:sz w:val="24"/>
      <w:szCs w:val="24"/>
    </w:rPr>
  </w:style>
  <w:style w:type="paragraph" w:styleId="HTML">
    <w:name w:val="HTML Preformatted"/>
    <w:basedOn w:val="a"/>
    <w:link w:val="HTML0"/>
    <w:rsid w:val="00A90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906C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footnote reference"/>
    <w:uiPriority w:val="99"/>
    <w:semiHidden/>
    <w:rsid w:val="00A906C0"/>
    <w:rPr>
      <w:vertAlign w:val="superscript"/>
    </w:rPr>
  </w:style>
  <w:style w:type="paragraph" w:customStyle="1" w:styleId="23">
    <w:name w:val="Знак2 Знак Знак Знак"/>
    <w:basedOn w:val="a"/>
    <w:rsid w:val="00A906C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9">
    <w:name w:val="Гипертекстовая ссылка"/>
    <w:uiPriority w:val="99"/>
    <w:rsid w:val="00A906C0"/>
    <w:rPr>
      <w:rFonts w:cs="Times New Roman"/>
      <w:b w:val="0"/>
      <w:color w:val="106BBE"/>
    </w:rPr>
  </w:style>
  <w:style w:type="paragraph" w:customStyle="1" w:styleId="formattext">
    <w:name w:val="formattext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afa">
    <w:name w:val="ОБЫЧНЫЙ"/>
    <w:basedOn w:val="a"/>
    <w:rsid w:val="00A906C0"/>
    <w:pPr>
      <w:ind w:firstLine="567"/>
      <w:jc w:val="both"/>
    </w:pPr>
    <w:rPr>
      <w:sz w:val="24"/>
      <w:lang w:val="en-US" w:eastAsia="en-US"/>
    </w:rPr>
  </w:style>
  <w:style w:type="character" w:styleId="afb">
    <w:name w:val="FollowedHyperlink"/>
    <w:basedOn w:val="a0"/>
    <w:uiPriority w:val="99"/>
    <w:semiHidden/>
    <w:unhideWhenUsed/>
    <w:rsid w:val="00A906C0"/>
    <w:rPr>
      <w:color w:val="954F72"/>
      <w:u w:val="single"/>
    </w:rPr>
  </w:style>
  <w:style w:type="paragraph" w:customStyle="1" w:styleId="font5">
    <w:name w:val="font5"/>
    <w:basedOn w:val="a"/>
    <w:rsid w:val="00A906C0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font6">
    <w:name w:val="font6"/>
    <w:basedOn w:val="a"/>
    <w:rsid w:val="00A906C0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A906C0"/>
    <w:pPr>
      <w:spacing w:before="100" w:beforeAutospacing="1" w:after="100" w:afterAutospacing="1"/>
    </w:pPr>
    <w:rPr>
      <w:sz w:val="16"/>
      <w:szCs w:val="16"/>
    </w:rPr>
  </w:style>
  <w:style w:type="paragraph" w:customStyle="1" w:styleId="font8">
    <w:name w:val="font8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font9">
    <w:name w:val="font9"/>
    <w:basedOn w:val="a"/>
    <w:rsid w:val="00A906C0"/>
    <w:pPr>
      <w:spacing w:before="100" w:beforeAutospacing="1" w:after="100" w:afterAutospacing="1"/>
    </w:pPr>
    <w:rPr>
      <w:sz w:val="15"/>
      <w:szCs w:val="15"/>
    </w:rPr>
  </w:style>
  <w:style w:type="paragraph" w:customStyle="1" w:styleId="xl65">
    <w:name w:val="xl65"/>
    <w:basedOn w:val="a"/>
    <w:rsid w:val="00A906C0"/>
    <w:pP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A906C0"/>
    <w:pP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a"/>
    <w:rsid w:val="00A906C0"/>
    <w:pP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68">
    <w:name w:val="xl68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906C0"/>
    <w:pP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A906C0"/>
    <w:pPr>
      <w:spacing w:before="100" w:beforeAutospacing="1" w:after="100" w:afterAutospacing="1"/>
    </w:pPr>
    <w:rPr>
      <w:sz w:val="18"/>
      <w:szCs w:val="18"/>
    </w:rPr>
  </w:style>
  <w:style w:type="paragraph" w:customStyle="1" w:styleId="xl74">
    <w:name w:val="xl74"/>
    <w:basedOn w:val="a"/>
    <w:rsid w:val="00A906C0"/>
    <w:pP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A906C0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A906C0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9">
    <w:name w:val="xl79"/>
    <w:basedOn w:val="a"/>
    <w:rsid w:val="00A906C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A906C0"/>
    <w:pPr>
      <w:pBdr>
        <w:top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"/>
    <w:rsid w:val="00A906C0"/>
    <w:pPr>
      <w:pBdr>
        <w:top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2">
    <w:name w:val="xl82"/>
    <w:basedOn w:val="a"/>
    <w:rsid w:val="00A906C0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A906C0"/>
    <w:pP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A906C0"/>
    <w:pP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5">
    <w:name w:val="xl85"/>
    <w:basedOn w:val="a"/>
    <w:rsid w:val="00A906C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906C0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906C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8">
    <w:name w:val="xl88"/>
    <w:basedOn w:val="a"/>
    <w:rsid w:val="00A906C0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0">
    <w:name w:val="xl90"/>
    <w:basedOn w:val="a"/>
    <w:rsid w:val="00A906C0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1">
    <w:name w:val="xl91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A906C0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6">
    <w:name w:val="xl96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7">
    <w:name w:val="xl97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98">
    <w:name w:val="xl98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99">
    <w:name w:val="xl99"/>
    <w:basedOn w:val="a"/>
    <w:rsid w:val="00A906C0"/>
    <w:pPr>
      <w:spacing w:before="100" w:beforeAutospacing="1" w:after="100" w:afterAutospacing="1"/>
    </w:pPr>
    <w:rPr>
      <w:sz w:val="15"/>
      <w:szCs w:val="15"/>
    </w:rPr>
  </w:style>
  <w:style w:type="paragraph" w:customStyle="1" w:styleId="xl100">
    <w:name w:val="xl100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01">
    <w:name w:val="xl101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02">
    <w:name w:val="xl102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03">
    <w:name w:val="xl103"/>
    <w:basedOn w:val="a"/>
    <w:rsid w:val="00A906C0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05">
    <w:name w:val="xl10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06">
    <w:name w:val="xl106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08">
    <w:name w:val="xl108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5">
    <w:name w:val="xl11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6">
    <w:name w:val="xl116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7">
    <w:name w:val="xl117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8">
    <w:name w:val="xl118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9">
    <w:name w:val="xl119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A906C0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0">
    <w:name w:val="xl130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1">
    <w:name w:val="xl131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2">
    <w:name w:val="xl132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3">
    <w:name w:val="xl133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A906C0"/>
    <w:pPr>
      <w:spacing w:before="100" w:beforeAutospacing="1" w:after="100" w:afterAutospacing="1"/>
    </w:pPr>
    <w:rPr>
      <w:sz w:val="22"/>
      <w:szCs w:val="22"/>
    </w:rPr>
  </w:style>
  <w:style w:type="paragraph" w:customStyle="1" w:styleId="xl136">
    <w:name w:val="xl136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7">
    <w:name w:val="xl137"/>
    <w:basedOn w:val="a"/>
    <w:rsid w:val="00A906C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A906C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rsid w:val="00A906C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2">
    <w:name w:val="xl142"/>
    <w:basedOn w:val="a"/>
    <w:rsid w:val="00A906C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A906C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5">
    <w:name w:val="xl145"/>
    <w:basedOn w:val="a"/>
    <w:rsid w:val="00A906C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6">
    <w:name w:val="xl146"/>
    <w:basedOn w:val="a"/>
    <w:rsid w:val="00A906C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8">
    <w:name w:val="xl148"/>
    <w:basedOn w:val="a"/>
    <w:rsid w:val="00A906C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9">
    <w:name w:val="xl149"/>
    <w:basedOn w:val="a"/>
    <w:rsid w:val="00A906C0"/>
    <w:pP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4">
    <w:name w:val="xl154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6">
    <w:name w:val="xl156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7">
    <w:name w:val="xl157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8">
    <w:name w:val="xl158"/>
    <w:basedOn w:val="a"/>
    <w:rsid w:val="00A906C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A906C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A906C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2">
    <w:name w:val="xl162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5">
    <w:name w:val="xl165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6">
    <w:name w:val="xl166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7">
    <w:name w:val="xl167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0">
    <w:name w:val="xl170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1">
    <w:name w:val="xl171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5">
    <w:name w:val="xl17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8">
    <w:name w:val="xl178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79">
    <w:name w:val="xl179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80">
    <w:name w:val="xl180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81">
    <w:name w:val="xl181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2">
    <w:name w:val="xl182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3">
    <w:name w:val="xl183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4">
    <w:name w:val="xl18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5">
    <w:name w:val="xl18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6">
    <w:name w:val="xl186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7">
    <w:name w:val="xl187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9">
    <w:name w:val="xl189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90">
    <w:name w:val="xl190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91">
    <w:name w:val="xl191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92">
    <w:name w:val="xl192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93">
    <w:name w:val="xl193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94">
    <w:name w:val="xl194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95">
    <w:name w:val="xl195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96">
    <w:name w:val="xl196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99">
    <w:name w:val="xl199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00">
    <w:name w:val="xl200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01">
    <w:name w:val="xl201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2">
    <w:name w:val="xl202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203">
    <w:name w:val="xl203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204">
    <w:name w:val="xl204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05">
    <w:name w:val="xl205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7">
    <w:name w:val="xl207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8">
    <w:name w:val="xl208"/>
    <w:basedOn w:val="a"/>
    <w:rsid w:val="00A906C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9">
    <w:name w:val="xl209"/>
    <w:basedOn w:val="a"/>
    <w:rsid w:val="00A906C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0">
    <w:name w:val="xl210"/>
    <w:basedOn w:val="a"/>
    <w:rsid w:val="00A906C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1">
    <w:name w:val="xl211"/>
    <w:basedOn w:val="a"/>
    <w:rsid w:val="00A906C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12">
    <w:name w:val="xl212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3">
    <w:name w:val="xl213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4">
    <w:name w:val="xl214"/>
    <w:basedOn w:val="a"/>
    <w:rsid w:val="00A906C0"/>
    <w:pPr>
      <w:pBdr>
        <w:top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15">
    <w:name w:val="xl215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16">
    <w:name w:val="xl216"/>
    <w:basedOn w:val="a"/>
    <w:rsid w:val="00A906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7">
    <w:name w:val="xl217"/>
    <w:basedOn w:val="a"/>
    <w:rsid w:val="00A906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8">
    <w:name w:val="xl218"/>
    <w:basedOn w:val="a"/>
    <w:rsid w:val="00A906C0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219">
    <w:name w:val="xl219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0">
    <w:name w:val="xl220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1">
    <w:name w:val="xl221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2">
    <w:name w:val="xl222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23">
    <w:name w:val="xl223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24">
    <w:name w:val="xl224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5">
    <w:name w:val="xl225"/>
    <w:basedOn w:val="a"/>
    <w:rsid w:val="00A906C0"/>
    <w:pP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6">
    <w:name w:val="xl226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7">
    <w:name w:val="xl227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8">
    <w:name w:val="xl228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9">
    <w:name w:val="xl229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30">
    <w:name w:val="xl230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1">
    <w:name w:val="xl231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2">
    <w:name w:val="xl232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3">
    <w:name w:val="xl233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34">
    <w:name w:val="xl234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35">
    <w:name w:val="xl235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36">
    <w:name w:val="xl236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37">
    <w:name w:val="xl237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38">
    <w:name w:val="xl238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39">
    <w:name w:val="xl239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0">
    <w:name w:val="xl240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1">
    <w:name w:val="xl241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2">
    <w:name w:val="xl242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43">
    <w:name w:val="xl243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44">
    <w:name w:val="xl244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45">
    <w:name w:val="xl245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46">
    <w:name w:val="xl246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47">
    <w:name w:val="xl247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48">
    <w:name w:val="xl248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5"/>
      <w:szCs w:val="15"/>
    </w:rPr>
  </w:style>
  <w:style w:type="paragraph" w:customStyle="1" w:styleId="xl249">
    <w:name w:val="xl249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5"/>
      <w:szCs w:val="15"/>
    </w:rPr>
  </w:style>
  <w:style w:type="paragraph" w:customStyle="1" w:styleId="xl250">
    <w:name w:val="xl250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51">
    <w:name w:val="xl251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52">
    <w:name w:val="xl252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53">
    <w:name w:val="xl253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54">
    <w:name w:val="xl254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5">
    <w:name w:val="xl255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6">
    <w:name w:val="xl256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7">
    <w:name w:val="xl257"/>
    <w:basedOn w:val="a"/>
    <w:rsid w:val="00A906C0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58">
    <w:name w:val="xl258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59">
    <w:name w:val="xl259"/>
    <w:basedOn w:val="a"/>
    <w:rsid w:val="00A906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0">
    <w:name w:val="xl260"/>
    <w:basedOn w:val="a"/>
    <w:rsid w:val="00A906C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1">
    <w:name w:val="xl261"/>
    <w:basedOn w:val="a"/>
    <w:rsid w:val="00A906C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2">
    <w:name w:val="xl262"/>
    <w:basedOn w:val="a"/>
    <w:rsid w:val="00A906C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3">
    <w:name w:val="xl263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4">
    <w:name w:val="xl264"/>
    <w:basedOn w:val="a"/>
    <w:rsid w:val="00A906C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5">
    <w:name w:val="xl26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66">
    <w:name w:val="xl266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67">
    <w:name w:val="xl267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9">
    <w:name w:val="xl269"/>
    <w:basedOn w:val="a"/>
    <w:rsid w:val="00A906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0">
    <w:name w:val="xl270"/>
    <w:basedOn w:val="a"/>
    <w:rsid w:val="00A906C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1">
    <w:name w:val="xl271"/>
    <w:basedOn w:val="a"/>
    <w:rsid w:val="00A906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2">
    <w:name w:val="xl272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3">
    <w:name w:val="xl273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4">
    <w:name w:val="xl274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75">
    <w:name w:val="xl275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76">
    <w:name w:val="xl276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77">
    <w:name w:val="xl277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78">
    <w:name w:val="xl278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79">
    <w:name w:val="xl279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character" w:customStyle="1" w:styleId="x1a">
    <w:name w:val="x1a"/>
    <w:basedOn w:val="a0"/>
    <w:rsid w:val="00A906C0"/>
  </w:style>
  <w:style w:type="paragraph" w:customStyle="1" w:styleId="afc">
    <w:name w:val="Содержимое таблицы"/>
    <w:basedOn w:val="a"/>
    <w:rsid w:val="00A906C0"/>
    <w:pPr>
      <w:widowControl w:val="0"/>
      <w:suppressLineNumbers/>
      <w:suppressAutoHyphens/>
    </w:pPr>
    <w:rPr>
      <w:rFonts w:ascii="Arial" w:hAnsi="Arial" w:cs="Arial"/>
      <w:kern w:val="1"/>
      <w:lang w:val="en-US" w:eastAsia="en-US" w:bidi="en-US"/>
    </w:rPr>
  </w:style>
  <w:style w:type="paragraph" w:styleId="afd">
    <w:name w:val="No Spacing"/>
    <w:basedOn w:val="a"/>
    <w:qFormat/>
    <w:rsid w:val="00A906C0"/>
    <w:pPr>
      <w:suppressAutoHyphens/>
    </w:pPr>
    <w:rPr>
      <w:rFonts w:ascii="Calibri" w:hAnsi="Calibri" w:cs="Calibri"/>
      <w:sz w:val="24"/>
      <w:szCs w:val="32"/>
      <w:lang w:val="en-US" w:eastAsia="en-US" w:bidi="en-US"/>
    </w:rPr>
  </w:style>
  <w:style w:type="character" w:customStyle="1" w:styleId="WW8Num2z0">
    <w:name w:val="WW8Num2z0"/>
    <w:rsid w:val="00A906C0"/>
    <w:rPr>
      <w:b/>
    </w:rPr>
  </w:style>
  <w:style w:type="character" w:customStyle="1" w:styleId="43">
    <w:name w:val="Основной шрифт абзаца4"/>
    <w:rsid w:val="00A906C0"/>
  </w:style>
  <w:style w:type="character" w:customStyle="1" w:styleId="WW8Num3z0">
    <w:name w:val="WW8Num3z0"/>
    <w:rsid w:val="00A906C0"/>
    <w:rPr>
      <w:b/>
    </w:rPr>
  </w:style>
  <w:style w:type="character" w:customStyle="1" w:styleId="WW8Num3z1">
    <w:name w:val="WW8Num3z1"/>
    <w:rsid w:val="00A906C0"/>
    <w:rPr>
      <w:b/>
      <w:sz w:val="20"/>
      <w:szCs w:val="20"/>
    </w:rPr>
  </w:style>
  <w:style w:type="character" w:customStyle="1" w:styleId="WW8Num3z2">
    <w:name w:val="WW8Num3z2"/>
    <w:rsid w:val="00A906C0"/>
    <w:rPr>
      <w:b/>
      <w:sz w:val="22"/>
    </w:rPr>
  </w:style>
  <w:style w:type="character" w:customStyle="1" w:styleId="33">
    <w:name w:val="Основной шрифт абзаца3"/>
    <w:rsid w:val="00A906C0"/>
  </w:style>
  <w:style w:type="character" w:customStyle="1" w:styleId="WW8Num4z0">
    <w:name w:val="WW8Num4z0"/>
    <w:rsid w:val="00A906C0"/>
    <w:rPr>
      <w:rFonts w:cs="Times New Roman"/>
    </w:rPr>
  </w:style>
  <w:style w:type="character" w:customStyle="1" w:styleId="WW8Num4z1">
    <w:name w:val="WW8Num4z1"/>
    <w:rsid w:val="00A906C0"/>
    <w:rPr>
      <w:b/>
      <w:sz w:val="20"/>
      <w:szCs w:val="20"/>
    </w:rPr>
  </w:style>
  <w:style w:type="character" w:customStyle="1" w:styleId="WW8Num4z2">
    <w:name w:val="WW8Num4z2"/>
    <w:rsid w:val="00A906C0"/>
    <w:rPr>
      <w:b/>
      <w:sz w:val="22"/>
    </w:rPr>
  </w:style>
  <w:style w:type="character" w:customStyle="1" w:styleId="WW8Num7z0">
    <w:name w:val="WW8Num7z0"/>
    <w:rsid w:val="00A906C0"/>
    <w:rPr>
      <w:b/>
      <w:color w:val="auto"/>
    </w:rPr>
  </w:style>
  <w:style w:type="character" w:customStyle="1" w:styleId="24">
    <w:name w:val="Основной шрифт абзаца2"/>
    <w:rsid w:val="00A906C0"/>
  </w:style>
  <w:style w:type="character" w:customStyle="1" w:styleId="WW8Num8z0">
    <w:name w:val="WW8Num8z0"/>
    <w:rsid w:val="00A906C0"/>
    <w:rPr>
      <w:rFonts w:cs="Times New Roman"/>
    </w:rPr>
  </w:style>
  <w:style w:type="character" w:customStyle="1" w:styleId="WW8Num8z1">
    <w:name w:val="WW8Num8z1"/>
    <w:rsid w:val="00A906C0"/>
    <w:rPr>
      <w:b/>
      <w:sz w:val="28"/>
      <w:szCs w:val="28"/>
    </w:rPr>
  </w:style>
  <w:style w:type="character" w:customStyle="1" w:styleId="WW8Num8z2">
    <w:name w:val="WW8Num8z2"/>
    <w:rsid w:val="00A906C0"/>
    <w:rPr>
      <w:b/>
      <w:sz w:val="22"/>
    </w:rPr>
  </w:style>
  <w:style w:type="character" w:customStyle="1" w:styleId="WW8Num9z0">
    <w:name w:val="WW8Num9z0"/>
    <w:rsid w:val="00A906C0"/>
    <w:rPr>
      <w:rFonts w:ascii="Symbol" w:hAnsi="Symbol" w:cs="Symbol"/>
    </w:rPr>
  </w:style>
  <w:style w:type="character" w:customStyle="1" w:styleId="WW8Num11z0">
    <w:name w:val="WW8Num11z0"/>
    <w:rsid w:val="00A906C0"/>
    <w:rPr>
      <w:rFonts w:ascii="Courier New" w:hAnsi="Courier New" w:cs="Times New Roman"/>
    </w:rPr>
  </w:style>
  <w:style w:type="character" w:customStyle="1" w:styleId="WW8Num12z0">
    <w:name w:val="WW8Num12z0"/>
    <w:rsid w:val="00A906C0"/>
    <w:rPr>
      <w:u w:val="none"/>
    </w:rPr>
  </w:style>
  <w:style w:type="character" w:customStyle="1" w:styleId="WW8Num14z0">
    <w:name w:val="WW8Num14z0"/>
    <w:rsid w:val="00A906C0"/>
    <w:rPr>
      <w:rFonts w:ascii="Symbol" w:hAnsi="Symbol" w:cs="Symbol"/>
    </w:rPr>
  </w:style>
  <w:style w:type="character" w:customStyle="1" w:styleId="WW8Num14z2">
    <w:name w:val="WW8Num14z2"/>
    <w:rsid w:val="00A906C0"/>
    <w:rPr>
      <w:rFonts w:ascii="Wingdings" w:hAnsi="Wingdings" w:cs="Wingdings"/>
    </w:rPr>
  </w:style>
  <w:style w:type="character" w:customStyle="1" w:styleId="WW8Num14z4">
    <w:name w:val="WW8Num14z4"/>
    <w:rsid w:val="00A906C0"/>
    <w:rPr>
      <w:rFonts w:ascii="Courier New" w:hAnsi="Courier New" w:cs="Courier New"/>
    </w:rPr>
  </w:style>
  <w:style w:type="character" w:customStyle="1" w:styleId="WW8Num17z0">
    <w:name w:val="WW8Num17z0"/>
    <w:rsid w:val="00A906C0"/>
    <w:rPr>
      <w:rFonts w:cs="Times New Roman"/>
    </w:rPr>
  </w:style>
  <w:style w:type="character" w:customStyle="1" w:styleId="WW8Num19z0">
    <w:name w:val="WW8Num19z0"/>
    <w:rsid w:val="00A906C0"/>
    <w:rPr>
      <w:b/>
      <w:u w:val="none"/>
    </w:rPr>
  </w:style>
  <w:style w:type="character" w:customStyle="1" w:styleId="WW8Num20z0">
    <w:name w:val="WW8Num20z0"/>
    <w:rsid w:val="00A906C0"/>
    <w:rPr>
      <w:b/>
    </w:rPr>
  </w:style>
  <w:style w:type="character" w:customStyle="1" w:styleId="WW8Num21z0">
    <w:name w:val="WW8Num21z0"/>
    <w:rsid w:val="00A906C0"/>
    <w:rPr>
      <w:rFonts w:ascii="Symbol" w:hAnsi="Symbol" w:cs="Symbol"/>
    </w:rPr>
  </w:style>
  <w:style w:type="character" w:customStyle="1" w:styleId="WW8Num22z0">
    <w:name w:val="WW8Num22z0"/>
    <w:rsid w:val="00A906C0"/>
    <w:rPr>
      <w:rFonts w:cs="Times New Roman"/>
    </w:rPr>
  </w:style>
  <w:style w:type="character" w:customStyle="1" w:styleId="WW8Num22z1">
    <w:name w:val="WW8Num22z1"/>
    <w:rsid w:val="00A906C0"/>
    <w:rPr>
      <w:b/>
      <w:sz w:val="20"/>
      <w:szCs w:val="20"/>
    </w:rPr>
  </w:style>
  <w:style w:type="character" w:customStyle="1" w:styleId="WW8Num22z2">
    <w:name w:val="WW8Num22z2"/>
    <w:rsid w:val="00A906C0"/>
    <w:rPr>
      <w:b/>
      <w:sz w:val="22"/>
    </w:rPr>
  </w:style>
  <w:style w:type="character" w:customStyle="1" w:styleId="WW8Num23z0">
    <w:name w:val="WW8Num23z0"/>
    <w:rsid w:val="00A906C0"/>
    <w:rPr>
      <w:rFonts w:ascii="Symbol" w:hAnsi="Symbol" w:cs="Symbol"/>
    </w:rPr>
  </w:style>
  <w:style w:type="character" w:customStyle="1" w:styleId="WW8Num23z1">
    <w:name w:val="WW8Num23z1"/>
    <w:rsid w:val="00A906C0"/>
    <w:rPr>
      <w:rFonts w:ascii="Courier New" w:hAnsi="Courier New" w:cs="Courier New"/>
    </w:rPr>
  </w:style>
  <w:style w:type="character" w:customStyle="1" w:styleId="WW8Num23z2">
    <w:name w:val="WW8Num23z2"/>
    <w:rsid w:val="00A906C0"/>
    <w:rPr>
      <w:rFonts w:ascii="Wingdings" w:hAnsi="Wingdings" w:cs="Wingdings"/>
    </w:rPr>
  </w:style>
  <w:style w:type="character" w:customStyle="1" w:styleId="WW8Num25z0">
    <w:name w:val="WW8Num25z0"/>
    <w:rsid w:val="00A906C0"/>
    <w:rPr>
      <w:rFonts w:ascii="Courier New" w:hAnsi="Courier New" w:cs="Times New Roman"/>
    </w:rPr>
  </w:style>
  <w:style w:type="character" w:customStyle="1" w:styleId="WW8Num27z0">
    <w:name w:val="WW8Num27z0"/>
    <w:rsid w:val="00A906C0"/>
    <w:rPr>
      <w:rFonts w:ascii="Symbol" w:hAnsi="Symbol" w:cs="Symbol"/>
    </w:rPr>
  </w:style>
  <w:style w:type="character" w:customStyle="1" w:styleId="WW8Num32z0">
    <w:name w:val="WW8Num32z0"/>
    <w:rsid w:val="00A906C0"/>
    <w:rPr>
      <w:rFonts w:ascii="Courier New" w:hAnsi="Courier New" w:cs="Times New Roman"/>
    </w:rPr>
  </w:style>
  <w:style w:type="character" w:customStyle="1" w:styleId="WW8Num33z0">
    <w:name w:val="WW8Num33z0"/>
    <w:rsid w:val="00A906C0"/>
    <w:rPr>
      <w:rFonts w:cs="Times New Roman"/>
    </w:rPr>
  </w:style>
  <w:style w:type="character" w:customStyle="1" w:styleId="WW8Num33z1">
    <w:name w:val="WW8Num33z1"/>
    <w:rsid w:val="00A906C0"/>
    <w:rPr>
      <w:b/>
      <w:sz w:val="28"/>
      <w:szCs w:val="28"/>
    </w:rPr>
  </w:style>
  <w:style w:type="character" w:customStyle="1" w:styleId="WW8Num33z2">
    <w:name w:val="WW8Num33z2"/>
    <w:rsid w:val="00A906C0"/>
    <w:rPr>
      <w:b/>
      <w:sz w:val="22"/>
    </w:rPr>
  </w:style>
  <w:style w:type="character" w:customStyle="1" w:styleId="WW8Num34z0">
    <w:name w:val="WW8Num34z0"/>
    <w:rsid w:val="00A906C0"/>
    <w:rPr>
      <w:b/>
      <w:color w:val="auto"/>
    </w:rPr>
  </w:style>
  <w:style w:type="character" w:customStyle="1" w:styleId="WW8Num37z0">
    <w:name w:val="WW8Num37z0"/>
    <w:rsid w:val="00A906C0"/>
    <w:rPr>
      <w:b/>
      <w:color w:val="auto"/>
    </w:rPr>
  </w:style>
  <w:style w:type="character" w:customStyle="1" w:styleId="WW8Num39z0">
    <w:name w:val="WW8Num39z0"/>
    <w:rsid w:val="00A906C0"/>
    <w:rPr>
      <w:rFonts w:ascii="Wingdings" w:hAnsi="Wingdings" w:cs="Wingdings"/>
    </w:rPr>
  </w:style>
  <w:style w:type="character" w:customStyle="1" w:styleId="WW8Num41z0">
    <w:name w:val="WW8Num41z0"/>
    <w:rsid w:val="00A906C0"/>
    <w:rPr>
      <w:rFonts w:ascii="Wingdings" w:hAnsi="Wingdings" w:cs="Wingdings"/>
    </w:rPr>
  </w:style>
  <w:style w:type="character" w:customStyle="1" w:styleId="WW8Num41z1">
    <w:name w:val="WW8Num41z1"/>
    <w:rsid w:val="00A906C0"/>
    <w:rPr>
      <w:rFonts w:ascii="Courier New" w:hAnsi="Courier New" w:cs="Courier New"/>
    </w:rPr>
  </w:style>
  <w:style w:type="character" w:customStyle="1" w:styleId="WW8Num41z3">
    <w:name w:val="WW8Num41z3"/>
    <w:rsid w:val="00A906C0"/>
    <w:rPr>
      <w:rFonts w:ascii="Symbol" w:hAnsi="Symbol" w:cs="Symbol"/>
    </w:rPr>
  </w:style>
  <w:style w:type="character" w:customStyle="1" w:styleId="WW8Num42z0">
    <w:name w:val="WW8Num42z0"/>
    <w:rsid w:val="00A906C0"/>
    <w:rPr>
      <w:sz w:val="24"/>
      <w:szCs w:val="24"/>
    </w:rPr>
  </w:style>
  <w:style w:type="character" w:customStyle="1" w:styleId="14">
    <w:name w:val="Основной шрифт абзаца1"/>
    <w:rsid w:val="00A906C0"/>
  </w:style>
  <w:style w:type="character" w:customStyle="1" w:styleId="15">
    <w:name w:val="Основной текст Знак1"/>
    <w:rsid w:val="00A906C0"/>
    <w:rPr>
      <w:rFonts w:ascii="Times New Roman" w:eastAsia="Times New Roman" w:hAnsi="Times New Roman" w:cs="Times New Roman"/>
      <w:sz w:val="24"/>
      <w:szCs w:val="24"/>
    </w:rPr>
  </w:style>
  <w:style w:type="character" w:customStyle="1" w:styleId="4pt">
    <w:name w:val="Основной текст + Интервал 4 pt"/>
    <w:rsid w:val="00A906C0"/>
    <w:rPr>
      <w:rFonts w:ascii="Times New Roman" w:hAnsi="Times New Roman" w:cs="Times New Roman"/>
      <w:spacing w:val="80"/>
      <w:sz w:val="26"/>
      <w:szCs w:val="26"/>
    </w:rPr>
  </w:style>
  <w:style w:type="character" w:customStyle="1" w:styleId="25">
    <w:name w:val="Основной текст с отступом 2 Знак"/>
    <w:rsid w:val="00A906C0"/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34">
    <w:name w:val="Основной текст с отступом 3 Знак"/>
    <w:rsid w:val="00A906C0"/>
    <w:rPr>
      <w:rFonts w:ascii="Calibri" w:eastAsia="Times New Roman" w:hAnsi="Calibri" w:cs="Calibri"/>
      <w:sz w:val="16"/>
      <w:szCs w:val="16"/>
      <w:lang w:val="en-US" w:eastAsia="en-US" w:bidi="en-US"/>
    </w:rPr>
  </w:style>
  <w:style w:type="character" w:customStyle="1" w:styleId="afe">
    <w:name w:val="Знак Знак"/>
    <w:rsid w:val="00A906C0"/>
    <w:rPr>
      <w:sz w:val="28"/>
      <w:szCs w:val="24"/>
      <w:lang w:val="ru-RU" w:eastAsia="ar-SA" w:bidi="ar-SA"/>
    </w:rPr>
  </w:style>
  <w:style w:type="character" w:customStyle="1" w:styleId="16">
    <w:name w:val="Верхний колонтитул Знак1"/>
    <w:rsid w:val="00A906C0"/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Нижний колонтитул Знак1"/>
    <w:rsid w:val="00A906C0"/>
    <w:rPr>
      <w:rFonts w:ascii="Times New Roman" w:eastAsia="Times New Roman" w:hAnsi="Times New Roman" w:cs="Times New Roman"/>
      <w:sz w:val="24"/>
      <w:szCs w:val="24"/>
    </w:rPr>
  </w:style>
  <w:style w:type="character" w:customStyle="1" w:styleId="CharStyle8">
    <w:name w:val="Char Style 8"/>
    <w:rsid w:val="00A906C0"/>
    <w:rPr>
      <w:b/>
      <w:sz w:val="10"/>
      <w:shd w:val="clear" w:color="auto" w:fill="FFFFFF"/>
    </w:rPr>
  </w:style>
  <w:style w:type="character" w:customStyle="1" w:styleId="CharStyle9Exact">
    <w:name w:val="Char Style 9 Exact"/>
    <w:rsid w:val="00A906C0"/>
    <w:rPr>
      <w:b/>
      <w:spacing w:val="-2"/>
      <w:sz w:val="9"/>
      <w:u w:val="none"/>
    </w:rPr>
  </w:style>
  <w:style w:type="character" w:customStyle="1" w:styleId="CharStyle5">
    <w:name w:val="Char Style 5"/>
    <w:rsid w:val="00A906C0"/>
    <w:rPr>
      <w:sz w:val="10"/>
      <w:shd w:val="clear" w:color="auto" w:fill="FFFFFF"/>
    </w:rPr>
  </w:style>
  <w:style w:type="character" w:customStyle="1" w:styleId="aff">
    <w:name w:val="Подзаголовок Знак"/>
    <w:rsid w:val="00A906C0"/>
    <w:rPr>
      <w:rFonts w:ascii="Cambria" w:eastAsia="Times New Roman" w:hAnsi="Cambria" w:cs="Cambria"/>
      <w:sz w:val="24"/>
      <w:szCs w:val="24"/>
      <w:lang w:val="en-US" w:eastAsia="en-US" w:bidi="en-US"/>
    </w:rPr>
  </w:style>
  <w:style w:type="character" w:styleId="aff0">
    <w:name w:val="Strong"/>
    <w:qFormat/>
    <w:rsid w:val="00A906C0"/>
    <w:rPr>
      <w:b/>
      <w:bCs/>
    </w:rPr>
  </w:style>
  <w:style w:type="character" w:customStyle="1" w:styleId="26">
    <w:name w:val="Цитата 2 Знак"/>
    <w:rsid w:val="00A906C0"/>
    <w:rPr>
      <w:rFonts w:ascii="Calibri" w:eastAsia="Times New Roman" w:hAnsi="Calibri" w:cs="Calibri"/>
      <w:i/>
      <w:sz w:val="24"/>
      <w:szCs w:val="24"/>
      <w:lang w:val="en-US" w:eastAsia="en-US" w:bidi="en-US"/>
    </w:rPr>
  </w:style>
  <w:style w:type="character" w:customStyle="1" w:styleId="aff1">
    <w:name w:val="Выделенная цитата Знак"/>
    <w:rsid w:val="00A906C0"/>
    <w:rPr>
      <w:rFonts w:ascii="Calibri" w:eastAsia="Times New Roman" w:hAnsi="Calibri" w:cs="Calibri"/>
      <w:b/>
      <w:i/>
      <w:sz w:val="24"/>
      <w:szCs w:val="22"/>
      <w:lang w:val="en-US" w:eastAsia="en-US" w:bidi="en-US"/>
    </w:rPr>
  </w:style>
  <w:style w:type="character" w:styleId="aff2">
    <w:name w:val="Subtle Emphasis"/>
    <w:qFormat/>
    <w:rsid w:val="00A906C0"/>
    <w:rPr>
      <w:i/>
      <w:color w:val="5A5A5A"/>
    </w:rPr>
  </w:style>
  <w:style w:type="character" w:styleId="aff3">
    <w:name w:val="Intense Emphasis"/>
    <w:qFormat/>
    <w:rsid w:val="00A906C0"/>
    <w:rPr>
      <w:b/>
      <w:i/>
      <w:sz w:val="24"/>
      <w:szCs w:val="24"/>
      <w:u w:val="single"/>
    </w:rPr>
  </w:style>
  <w:style w:type="character" w:styleId="aff4">
    <w:name w:val="Subtle Reference"/>
    <w:qFormat/>
    <w:rsid w:val="00A906C0"/>
    <w:rPr>
      <w:sz w:val="24"/>
      <w:szCs w:val="24"/>
      <w:u w:val="single"/>
    </w:rPr>
  </w:style>
  <w:style w:type="character" w:styleId="aff5">
    <w:name w:val="Intense Reference"/>
    <w:qFormat/>
    <w:rsid w:val="00A906C0"/>
    <w:rPr>
      <w:b/>
      <w:sz w:val="24"/>
      <w:u w:val="single"/>
    </w:rPr>
  </w:style>
  <w:style w:type="character" w:styleId="aff6">
    <w:name w:val="Book Title"/>
    <w:qFormat/>
    <w:rsid w:val="00A906C0"/>
    <w:rPr>
      <w:rFonts w:ascii="Cambria" w:eastAsia="Times New Roman" w:hAnsi="Cambria" w:cs="Cambria"/>
      <w:b/>
      <w:i/>
      <w:sz w:val="24"/>
      <w:szCs w:val="24"/>
    </w:rPr>
  </w:style>
  <w:style w:type="character" w:customStyle="1" w:styleId="aff7">
    <w:name w:val="Схема документа Знак"/>
    <w:rsid w:val="00A906C0"/>
    <w:rPr>
      <w:rFonts w:ascii="Tahoma" w:eastAsia="Times New Roman" w:hAnsi="Tahoma" w:cs="Tahoma"/>
      <w:sz w:val="16"/>
      <w:szCs w:val="16"/>
      <w:lang w:val="en-US" w:eastAsia="en-US" w:bidi="en-US"/>
    </w:rPr>
  </w:style>
  <w:style w:type="character" w:customStyle="1" w:styleId="s5">
    <w:name w:val="s5"/>
    <w:basedOn w:val="14"/>
    <w:rsid w:val="00A906C0"/>
  </w:style>
  <w:style w:type="character" w:customStyle="1" w:styleId="s4">
    <w:name w:val="s4"/>
    <w:basedOn w:val="14"/>
    <w:rsid w:val="00A906C0"/>
  </w:style>
  <w:style w:type="character" w:customStyle="1" w:styleId="s6">
    <w:name w:val="s6"/>
    <w:basedOn w:val="14"/>
    <w:rsid w:val="00A906C0"/>
  </w:style>
  <w:style w:type="character" w:customStyle="1" w:styleId="aff8">
    <w:name w:val="Символ нумерации"/>
    <w:rsid w:val="00A906C0"/>
  </w:style>
  <w:style w:type="paragraph" w:customStyle="1" w:styleId="18">
    <w:name w:val="Заголовок1"/>
    <w:basedOn w:val="a"/>
    <w:next w:val="af0"/>
    <w:rsid w:val="00A906C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7">
    <w:name w:val="Основной текст Знак2"/>
    <w:basedOn w:val="a0"/>
    <w:rsid w:val="00A906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9">
    <w:name w:val="List"/>
    <w:basedOn w:val="af0"/>
    <w:rsid w:val="00A906C0"/>
    <w:pPr>
      <w:suppressAutoHyphens/>
    </w:pPr>
    <w:rPr>
      <w:rFonts w:cs="Mangal"/>
      <w:szCs w:val="24"/>
      <w:lang w:eastAsia="ar-SA"/>
    </w:rPr>
  </w:style>
  <w:style w:type="paragraph" w:customStyle="1" w:styleId="44">
    <w:name w:val="Указатель4"/>
    <w:basedOn w:val="a"/>
    <w:rsid w:val="00A906C0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35">
    <w:name w:val="Название3"/>
    <w:basedOn w:val="a"/>
    <w:rsid w:val="00A906C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6">
    <w:name w:val="Указатель3"/>
    <w:basedOn w:val="a"/>
    <w:rsid w:val="00A906C0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28">
    <w:name w:val="Название2"/>
    <w:basedOn w:val="a"/>
    <w:rsid w:val="00A906C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9">
    <w:name w:val="Указатель2"/>
    <w:basedOn w:val="a"/>
    <w:rsid w:val="00A906C0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19">
    <w:name w:val="Название1"/>
    <w:basedOn w:val="a"/>
    <w:rsid w:val="00A906C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a">
    <w:name w:val="Указатель1"/>
    <w:basedOn w:val="a"/>
    <w:rsid w:val="00A906C0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ConsNormal">
    <w:name w:val="ConsNormal"/>
    <w:rsid w:val="00A906C0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lang w:val="en-US" w:bidi="en-US"/>
    </w:rPr>
  </w:style>
  <w:style w:type="paragraph" w:customStyle="1" w:styleId="ConsNonformat">
    <w:name w:val="ConsNonformat"/>
    <w:rsid w:val="00A906C0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val="en-US" w:bidi="en-US"/>
    </w:rPr>
  </w:style>
  <w:style w:type="paragraph" w:customStyle="1" w:styleId="Heading">
    <w:name w:val="Heading"/>
    <w:rsid w:val="00A906C0"/>
    <w:pPr>
      <w:widowControl w:val="0"/>
      <w:suppressAutoHyphens/>
      <w:autoSpaceDE w:val="0"/>
    </w:pPr>
    <w:rPr>
      <w:rFonts w:ascii="Arial" w:eastAsia="Times New Roman" w:hAnsi="Arial" w:cs="Arial"/>
      <w:b/>
      <w:bCs/>
      <w:lang w:val="en-US" w:bidi="en-US"/>
    </w:rPr>
  </w:style>
  <w:style w:type="paragraph" w:customStyle="1" w:styleId="212">
    <w:name w:val="Основной текст с отступом 21"/>
    <w:basedOn w:val="a"/>
    <w:rsid w:val="00A906C0"/>
    <w:pPr>
      <w:suppressAutoHyphens/>
      <w:spacing w:after="120" w:line="480" w:lineRule="auto"/>
      <w:ind w:left="283"/>
    </w:pPr>
    <w:rPr>
      <w:rFonts w:ascii="Calibri" w:hAnsi="Calibri" w:cs="Calibri"/>
      <w:sz w:val="24"/>
      <w:szCs w:val="24"/>
      <w:lang w:val="en-US" w:eastAsia="en-US" w:bidi="en-US"/>
    </w:rPr>
  </w:style>
  <w:style w:type="paragraph" w:styleId="affa">
    <w:name w:val="Subtitle"/>
    <w:basedOn w:val="a"/>
    <w:next w:val="a"/>
    <w:link w:val="1b"/>
    <w:qFormat/>
    <w:rsid w:val="00A906C0"/>
    <w:pPr>
      <w:suppressAutoHyphens/>
      <w:spacing w:after="60"/>
      <w:jc w:val="center"/>
    </w:pPr>
    <w:rPr>
      <w:rFonts w:ascii="Cambria" w:hAnsi="Cambria" w:cs="Cambria"/>
      <w:sz w:val="24"/>
      <w:szCs w:val="24"/>
      <w:lang w:val="en-US" w:eastAsia="en-US" w:bidi="en-US"/>
    </w:rPr>
  </w:style>
  <w:style w:type="character" w:customStyle="1" w:styleId="1b">
    <w:name w:val="Подзаголовок Знак1"/>
    <w:basedOn w:val="a0"/>
    <w:link w:val="affa"/>
    <w:rsid w:val="00A906C0"/>
    <w:rPr>
      <w:rFonts w:ascii="Cambria" w:eastAsia="Times New Roman" w:hAnsi="Cambria" w:cs="Cambria"/>
      <w:sz w:val="24"/>
      <w:szCs w:val="24"/>
      <w:lang w:val="en-US" w:bidi="en-US"/>
    </w:rPr>
  </w:style>
  <w:style w:type="paragraph" w:customStyle="1" w:styleId="311">
    <w:name w:val="Основной текст с отступом 31"/>
    <w:basedOn w:val="a"/>
    <w:rsid w:val="00A906C0"/>
    <w:pPr>
      <w:suppressAutoHyphens/>
      <w:spacing w:after="120"/>
      <w:ind w:left="283"/>
    </w:pPr>
    <w:rPr>
      <w:rFonts w:ascii="Calibri" w:hAnsi="Calibri" w:cs="Calibri"/>
      <w:sz w:val="16"/>
      <w:szCs w:val="16"/>
      <w:lang w:val="en-US" w:eastAsia="en-US" w:bidi="en-US"/>
    </w:rPr>
  </w:style>
  <w:style w:type="paragraph" w:customStyle="1" w:styleId="213">
    <w:name w:val="Список 21"/>
    <w:basedOn w:val="a"/>
    <w:rsid w:val="00A906C0"/>
    <w:pPr>
      <w:suppressAutoHyphens/>
      <w:ind w:left="566" w:hanging="283"/>
    </w:pPr>
    <w:rPr>
      <w:rFonts w:ascii="Calibri" w:hAnsi="Calibri" w:cs="Calibri"/>
      <w:sz w:val="24"/>
      <w:szCs w:val="24"/>
      <w:lang w:val="en-US" w:eastAsia="en-US" w:bidi="en-US"/>
    </w:rPr>
  </w:style>
  <w:style w:type="paragraph" w:customStyle="1" w:styleId="214">
    <w:name w:val="Маркированный список 21"/>
    <w:basedOn w:val="a"/>
    <w:rsid w:val="00A906C0"/>
    <w:pPr>
      <w:suppressAutoHyphens/>
      <w:ind w:left="283"/>
    </w:pPr>
    <w:rPr>
      <w:rFonts w:ascii="Calibri" w:hAnsi="Calibri" w:cs="Calibri"/>
      <w:sz w:val="28"/>
      <w:szCs w:val="24"/>
      <w:lang w:val="en-US" w:eastAsia="en-US" w:bidi="en-US"/>
    </w:rPr>
  </w:style>
  <w:style w:type="paragraph" w:customStyle="1" w:styleId="1c">
    <w:name w:val="Название объекта1"/>
    <w:basedOn w:val="a"/>
    <w:rsid w:val="00A906C0"/>
    <w:pPr>
      <w:suppressAutoHyphens/>
      <w:jc w:val="center"/>
    </w:pPr>
    <w:rPr>
      <w:rFonts w:ascii="Calibri" w:hAnsi="Calibri" w:cs="Calibri"/>
      <w:sz w:val="28"/>
      <w:lang w:val="en-US" w:eastAsia="en-US" w:bidi="en-US"/>
    </w:rPr>
  </w:style>
  <w:style w:type="paragraph" w:customStyle="1" w:styleId="Style7">
    <w:name w:val="Style 7"/>
    <w:basedOn w:val="a"/>
    <w:rsid w:val="00A906C0"/>
    <w:pPr>
      <w:widowControl w:val="0"/>
      <w:shd w:val="clear" w:color="auto" w:fill="FFFFFF"/>
      <w:suppressAutoHyphens/>
      <w:spacing w:before="60" w:after="60" w:line="149" w:lineRule="exact"/>
    </w:pPr>
    <w:rPr>
      <w:rFonts w:ascii="Calibri" w:eastAsia="Calibri" w:hAnsi="Calibri" w:cs="Calibri"/>
      <w:b/>
      <w:sz w:val="10"/>
      <w:lang w:eastAsia="ar-SA"/>
    </w:rPr>
  </w:style>
  <w:style w:type="paragraph" w:customStyle="1" w:styleId="Style4">
    <w:name w:val="Style 4"/>
    <w:basedOn w:val="a"/>
    <w:rsid w:val="00A906C0"/>
    <w:pPr>
      <w:widowControl w:val="0"/>
      <w:shd w:val="clear" w:color="auto" w:fill="FFFFFF"/>
      <w:suppressAutoHyphens/>
      <w:spacing w:line="240" w:lineRule="atLeast"/>
    </w:pPr>
    <w:rPr>
      <w:rFonts w:ascii="Calibri" w:eastAsia="Calibri" w:hAnsi="Calibri" w:cs="Calibri"/>
      <w:sz w:val="10"/>
      <w:lang w:eastAsia="ar-SA"/>
    </w:rPr>
  </w:style>
  <w:style w:type="paragraph" w:styleId="2a">
    <w:name w:val="Quote"/>
    <w:basedOn w:val="a"/>
    <w:next w:val="a"/>
    <w:link w:val="215"/>
    <w:qFormat/>
    <w:rsid w:val="00A906C0"/>
    <w:pPr>
      <w:suppressAutoHyphens/>
    </w:pPr>
    <w:rPr>
      <w:rFonts w:ascii="Calibri" w:hAnsi="Calibri" w:cs="Calibri"/>
      <w:i/>
      <w:sz w:val="24"/>
      <w:szCs w:val="24"/>
      <w:lang w:val="en-US" w:eastAsia="en-US" w:bidi="en-US"/>
    </w:rPr>
  </w:style>
  <w:style w:type="character" w:customStyle="1" w:styleId="215">
    <w:name w:val="Цитата 2 Знак1"/>
    <w:basedOn w:val="a0"/>
    <w:link w:val="2a"/>
    <w:rsid w:val="00A906C0"/>
    <w:rPr>
      <w:rFonts w:ascii="Calibri" w:eastAsia="Times New Roman" w:hAnsi="Calibri" w:cs="Calibri"/>
      <w:i/>
      <w:sz w:val="24"/>
      <w:szCs w:val="24"/>
      <w:lang w:val="en-US" w:bidi="en-US"/>
    </w:rPr>
  </w:style>
  <w:style w:type="paragraph" w:styleId="affb">
    <w:name w:val="Intense Quote"/>
    <w:basedOn w:val="a"/>
    <w:next w:val="a"/>
    <w:link w:val="1d"/>
    <w:qFormat/>
    <w:rsid w:val="00A906C0"/>
    <w:pPr>
      <w:suppressAutoHyphens/>
      <w:ind w:left="720" w:right="720"/>
    </w:pPr>
    <w:rPr>
      <w:rFonts w:ascii="Calibri" w:hAnsi="Calibri" w:cs="Calibri"/>
      <w:b/>
      <w:i/>
      <w:sz w:val="24"/>
      <w:szCs w:val="22"/>
      <w:lang w:val="en-US" w:eastAsia="en-US" w:bidi="en-US"/>
    </w:rPr>
  </w:style>
  <w:style w:type="character" w:customStyle="1" w:styleId="1d">
    <w:name w:val="Выделенная цитата Знак1"/>
    <w:basedOn w:val="a0"/>
    <w:link w:val="affb"/>
    <w:rsid w:val="00A906C0"/>
    <w:rPr>
      <w:rFonts w:ascii="Calibri" w:eastAsia="Times New Roman" w:hAnsi="Calibri" w:cs="Calibri"/>
      <w:b/>
      <w:i/>
      <w:sz w:val="24"/>
      <w:lang w:val="en-US" w:bidi="en-US"/>
    </w:rPr>
  </w:style>
  <w:style w:type="paragraph" w:customStyle="1" w:styleId="1e">
    <w:name w:val="Схема документа1"/>
    <w:basedOn w:val="a"/>
    <w:rsid w:val="00A906C0"/>
    <w:pPr>
      <w:suppressAutoHyphens/>
    </w:pPr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p10">
    <w:name w:val="p10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7">
    <w:name w:val="p7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2">
    <w:name w:val="p12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3">
    <w:name w:val="p13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4">
    <w:name w:val="p14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1">
    <w:name w:val="p11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affc">
    <w:name w:val="Содержимое врезки"/>
    <w:basedOn w:val="af0"/>
    <w:rsid w:val="00A906C0"/>
    <w:pPr>
      <w:suppressAutoHyphens/>
    </w:pPr>
    <w:rPr>
      <w:szCs w:val="24"/>
      <w:lang w:eastAsia="ar-SA"/>
    </w:rPr>
  </w:style>
  <w:style w:type="paragraph" w:customStyle="1" w:styleId="affd">
    <w:name w:val="Заголовок таблицы"/>
    <w:basedOn w:val="afc"/>
    <w:rsid w:val="00A906C0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A906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906C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06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906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06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906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A906C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906C0"/>
    <w:pPr>
      <w:suppressAutoHyphens/>
      <w:spacing w:before="240" w:after="60"/>
      <w:ind w:left="4527" w:hanging="180"/>
      <w:outlineLvl w:val="5"/>
    </w:pPr>
    <w:rPr>
      <w:rFonts w:ascii="Calibri" w:hAnsi="Calibri" w:cs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A906C0"/>
    <w:pPr>
      <w:suppressAutoHyphens/>
      <w:spacing w:before="240" w:after="60"/>
      <w:ind w:left="5247" w:hanging="360"/>
      <w:outlineLvl w:val="6"/>
    </w:pPr>
    <w:rPr>
      <w:rFonts w:ascii="Calibri" w:hAnsi="Calibri" w:cs="Calibr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A906C0"/>
    <w:pPr>
      <w:suppressAutoHyphens/>
      <w:spacing w:before="240" w:after="60"/>
      <w:ind w:left="5967" w:hanging="360"/>
      <w:outlineLvl w:val="7"/>
    </w:pPr>
    <w:rPr>
      <w:rFonts w:ascii="Calibri" w:hAnsi="Calibri" w:cs="Calibr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A906C0"/>
    <w:pPr>
      <w:suppressAutoHyphens/>
      <w:spacing w:before="240" w:after="60"/>
      <w:ind w:left="6687" w:hanging="180"/>
      <w:outlineLvl w:val="8"/>
    </w:pPr>
    <w:rPr>
      <w:rFonts w:ascii="Cambria" w:hAnsi="Cambria" w:cs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E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0E7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10">
    <w:name w:val="Заголовок 1 Знак"/>
    <w:basedOn w:val="a0"/>
    <w:link w:val="1"/>
    <w:rsid w:val="00A906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06C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906C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906C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906C0"/>
    <w:rPr>
      <w:rFonts w:eastAsiaTheme="minorEastAsia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906C0"/>
    <w:rPr>
      <w:rFonts w:ascii="Calibri" w:eastAsia="Times New Roman" w:hAnsi="Calibri" w:cs="Calibri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A906C0"/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A906C0"/>
    <w:rPr>
      <w:rFonts w:ascii="Calibri" w:eastAsia="Times New Roman" w:hAnsi="Calibri" w:cs="Calibri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A906C0"/>
    <w:rPr>
      <w:rFonts w:ascii="Cambria" w:eastAsia="Times New Roman" w:hAnsi="Cambria" w:cs="Cambria"/>
      <w:lang w:val="en-US" w:bidi="en-US"/>
    </w:rPr>
  </w:style>
  <w:style w:type="character" w:styleId="a3">
    <w:name w:val="Hyperlink"/>
    <w:basedOn w:val="a0"/>
    <w:unhideWhenUsed/>
    <w:rsid w:val="00A906C0"/>
    <w:rPr>
      <w:color w:val="0000FF"/>
      <w:u w:val="single"/>
    </w:rPr>
  </w:style>
  <w:style w:type="paragraph" w:styleId="a4">
    <w:name w:val="List Paragraph"/>
    <w:basedOn w:val="a"/>
    <w:qFormat/>
    <w:rsid w:val="00A906C0"/>
    <w:pPr>
      <w:ind w:left="708"/>
    </w:pPr>
  </w:style>
  <w:style w:type="numbering" w:customStyle="1" w:styleId="11">
    <w:name w:val="Нет списка1"/>
    <w:next w:val="a2"/>
    <w:semiHidden/>
    <w:rsid w:val="00A906C0"/>
  </w:style>
  <w:style w:type="paragraph" w:styleId="a5">
    <w:name w:val="Title"/>
    <w:basedOn w:val="a"/>
    <w:link w:val="a6"/>
    <w:qFormat/>
    <w:rsid w:val="00A906C0"/>
    <w:pPr>
      <w:jc w:val="center"/>
    </w:pPr>
    <w:rPr>
      <w:rFonts w:ascii="Cambria" w:eastAsia="Calibri" w:hAnsi="Cambria" w:cs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A906C0"/>
    <w:rPr>
      <w:rFonts w:ascii="Cambria" w:eastAsia="Calibri" w:hAnsi="Cambria" w:cs="Cambria"/>
      <w:b/>
      <w:bCs/>
      <w:kern w:val="28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rsid w:val="00A906C0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A906C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Emphasis"/>
    <w:qFormat/>
    <w:rsid w:val="00A906C0"/>
    <w:rPr>
      <w:rFonts w:cs="Times New Roman"/>
      <w:i/>
      <w:iCs/>
    </w:rPr>
  </w:style>
  <w:style w:type="paragraph" w:styleId="aa">
    <w:name w:val="footer"/>
    <w:basedOn w:val="a"/>
    <w:link w:val="ab"/>
    <w:rsid w:val="00A906C0"/>
    <w:pPr>
      <w:tabs>
        <w:tab w:val="center" w:pos="4677"/>
        <w:tab w:val="right" w:pos="9355"/>
      </w:tabs>
    </w:pPr>
    <w:rPr>
      <w:rFonts w:eastAsia="Calibri"/>
      <w:sz w:val="28"/>
      <w:szCs w:val="28"/>
    </w:rPr>
  </w:style>
  <w:style w:type="character" w:customStyle="1" w:styleId="ab">
    <w:name w:val="Нижний колонтитул Знак"/>
    <w:basedOn w:val="a0"/>
    <w:link w:val="aa"/>
    <w:rsid w:val="00A906C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FR1">
    <w:name w:val="FR1"/>
    <w:rsid w:val="00A906C0"/>
    <w:pPr>
      <w:widowControl w:val="0"/>
      <w:snapToGri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906C0"/>
  </w:style>
  <w:style w:type="table" w:styleId="ad">
    <w:name w:val="Table Grid"/>
    <w:basedOn w:val="a1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nhideWhenUsed/>
    <w:rsid w:val="00A906C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906C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d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A906C0"/>
  </w:style>
  <w:style w:type="table" w:customStyle="1" w:styleId="22">
    <w:name w:val="Сетка таблицы2"/>
    <w:basedOn w:val="a1"/>
    <w:next w:val="ad"/>
    <w:rsid w:val="00A90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d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uiPriority w:val="99"/>
    <w:rsid w:val="00A906C0"/>
    <w:rPr>
      <w:rFonts w:ascii="Times New Roman" w:hAnsi="Times New Roman" w:cs="Times New Roman"/>
      <w:sz w:val="22"/>
      <w:szCs w:val="22"/>
    </w:rPr>
  </w:style>
  <w:style w:type="numbering" w:customStyle="1" w:styleId="32">
    <w:name w:val="Нет списка3"/>
    <w:next w:val="a2"/>
    <w:uiPriority w:val="99"/>
    <w:semiHidden/>
    <w:unhideWhenUsed/>
    <w:rsid w:val="00A906C0"/>
  </w:style>
  <w:style w:type="paragraph" w:styleId="af0">
    <w:name w:val="Body Text"/>
    <w:basedOn w:val="a"/>
    <w:link w:val="af1"/>
    <w:rsid w:val="00A906C0"/>
    <w:pPr>
      <w:jc w:val="both"/>
    </w:pPr>
    <w:rPr>
      <w:sz w:val="24"/>
    </w:rPr>
  </w:style>
  <w:style w:type="character" w:customStyle="1" w:styleId="af1">
    <w:name w:val="Основной текст Знак"/>
    <w:basedOn w:val="a0"/>
    <w:link w:val="af0"/>
    <w:rsid w:val="00A906C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41">
    <w:name w:val="Сетка таблицы4"/>
    <w:basedOn w:val="a1"/>
    <w:next w:val="ad"/>
    <w:uiPriority w:val="59"/>
    <w:rsid w:val="00A906C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ody Text Indent"/>
    <w:basedOn w:val="a"/>
    <w:link w:val="af3"/>
    <w:unhideWhenUsed/>
    <w:rsid w:val="00A906C0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A906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A906C0"/>
  </w:style>
  <w:style w:type="paragraph" w:customStyle="1" w:styleId="Style3">
    <w:name w:val="Style3"/>
    <w:basedOn w:val="a"/>
    <w:uiPriority w:val="99"/>
    <w:rsid w:val="00A906C0"/>
    <w:pPr>
      <w:widowControl w:val="0"/>
      <w:autoSpaceDE w:val="0"/>
      <w:autoSpaceDN w:val="0"/>
      <w:adjustRightInd w:val="0"/>
      <w:spacing w:line="277" w:lineRule="exact"/>
      <w:ind w:firstLine="1430"/>
      <w:jc w:val="both"/>
    </w:pPr>
    <w:rPr>
      <w:rFonts w:eastAsiaTheme="minorEastAsia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A906C0"/>
  </w:style>
  <w:style w:type="numbering" w:customStyle="1" w:styleId="51">
    <w:name w:val="Нет списка5"/>
    <w:next w:val="a2"/>
    <w:uiPriority w:val="99"/>
    <w:semiHidden/>
    <w:unhideWhenUsed/>
    <w:rsid w:val="00A906C0"/>
  </w:style>
  <w:style w:type="numbering" w:customStyle="1" w:styleId="110">
    <w:name w:val="Нет списка11"/>
    <w:next w:val="a2"/>
    <w:uiPriority w:val="99"/>
    <w:semiHidden/>
    <w:rsid w:val="00A906C0"/>
  </w:style>
  <w:style w:type="table" w:customStyle="1" w:styleId="52">
    <w:name w:val="Сетка таблицы5"/>
    <w:basedOn w:val="a1"/>
    <w:next w:val="ad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d"/>
    <w:uiPriority w:val="59"/>
    <w:rsid w:val="00A9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A906C0"/>
  </w:style>
  <w:style w:type="numbering" w:customStyle="1" w:styleId="310">
    <w:name w:val="Нет списка31"/>
    <w:next w:val="a2"/>
    <w:uiPriority w:val="99"/>
    <w:semiHidden/>
    <w:unhideWhenUsed/>
    <w:rsid w:val="00A906C0"/>
  </w:style>
  <w:style w:type="paragraph" w:customStyle="1" w:styleId="ConsPlusTitle">
    <w:name w:val="ConsPlusTitle"/>
    <w:rsid w:val="00A906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211">
    <w:name w:val="Сетка таблицы21"/>
    <w:basedOn w:val="a1"/>
    <w:next w:val="ad"/>
    <w:uiPriority w:val="99"/>
    <w:rsid w:val="00A906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Символ сноски"/>
    <w:basedOn w:val="a0"/>
    <w:uiPriority w:val="99"/>
    <w:rsid w:val="00A906C0"/>
    <w:rPr>
      <w:rFonts w:cs="Times New Roman"/>
      <w:vertAlign w:val="superscript"/>
    </w:rPr>
  </w:style>
  <w:style w:type="paragraph" w:styleId="af5">
    <w:name w:val="footnote text"/>
    <w:basedOn w:val="a"/>
    <w:link w:val="af6"/>
    <w:uiPriority w:val="99"/>
    <w:rsid w:val="00A906C0"/>
    <w:pPr>
      <w:suppressAutoHyphens/>
      <w:ind w:firstLine="567"/>
      <w:jc w:val="both"/>
    </w:pPr>
    <w:rPr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A906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Normal (Web)"/>
    <w:basedOn w:val="a"/>
    <w:uiPriority w:val="99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ConsPlusCell">
    <w:name w:val="ConsPlusCell"/>
    <w:rsid w:val="00A90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A906C0"/>
    <w:pPr>
      <w:autoSpaceDE w:val="0"/>
      <w:autoSpaceDN w:val="0"/>
      <w:adjustRightInd w:val="0"/>
      <w:ind w:firstLine="567"/>
      <w:jc w:val="both"/>
    </w:pPr>
    <w:rPr>
      <w:sz w:val="24"/>
      <w:szCs w:val="24"/>
    </w:rPr>
  </w:style>
  <w:style w:type="paragraph" w:styleId="HTML">
    <w:name w:val="HTML Preformatted"/>
    <w:basedOn w:val="a"/>
    <w:link w:val="HTML0"/>
    <w:rsid w:val="00A90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906C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footnote reference"/>
    <w:uiPriority w:val="99"/>
    <w:semiHidden/>
    <w:rsid w:val="00A906C0"/>
    <w:rPr>
      <w:vertAlign w:val="superscript"/>
    </w:rPr>
  </w:style>
  <w:style w:type="paragraph" w:customStyle="1" w:styleId="23">
    <w:name w:val="Знак2 Знак Знак Знак"/>
    <w:basedOn w:val="a"/>
    <w:rsid w:val="00A906C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9">
    <w:name w:val="Гипертекстовая ссылка"/>
    <w:uiPriority w:val="99"/>
    <w:rsid w:val="00A906C0"/>
    <w:rPr>
      <w:rFonts w:cs="Times New Roman"/>
      <w:b w:val="0"/>
      <w:color w:val="106BBE"/>
    </w:rPr>
  </w:style>
  <w:style w:type="paragraph" w:customStyle="1" w:styleId="formattext">
    <w:name w:val="formattext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afa">
    <w:name w:val="ОБЫЧНЫЙ"/>
    <w:basedOn w:val="a"/>
    <w:rsid w:val="00A906C0"/>
    <w:pPr>
      <w:ind w:firstLine="567"/>
      <w:jc w:val="both"/>
    </w:pPr>
    <w:rPr>
      <w:sz w:val="24"/>
      <w:lang w:val="en-US" w:eastAsia="en-US"/>
    </w:rPr>
  </w:style>
  <w:style w:type="character" w:styleId="afb">
    <w:name w:val="FollowedHyperlink"/>
    <w:basedOn w:val="a0"/>
    <w:uiPriority w:val="99"/>
    <w:semiHidden/>
    <w:unhideWhenUsed/>
    <w:rsid w:val="00A906C0"/>
    <w:rPr>
      <w:color w:val="954F72"/>
      <w:u w:val="single"/>
    </w:rPr>
  </w:style>
  <w:style w:type="paragraph" w:customStyle="1" w:styleId="font5">
    <w:name w:val="font5"/>
    <w:basedOn w:val="a"/>
    <w:rsid w:val="00A906C0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font6">
    <w:name w:val="font6"/>
    <w:basedOn w:val="a"/>
    <w:rsid w:val="00A906C0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A906C0"/>
    <w:pPr>
      <w:spacing w:before="100" w:beforeAutospacing="1" w:after="100" w:afterAutospacing="1"/>
    </w:pPr>
    <w:rPr>
      <w:sz w:val="16"/>
      <w:szCs w:val="16"/>
    </w:rPr>
  </w:style>
  <w:style w:type="paragraph" w:customStyle="1" w:styleId="font8">
    <w:name w:val="font8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font9">
    <w:name w:val="font9"/>
    <w:basedOn w:val="a"/>
    <w:rsid w:val="00A906C0"/>
    <w:pPr>
      <w:spacing w:before="100" w:beforeAutospacing="1" w:after="100" w:afterAutospacing="1"/>
    </w:pPr>
    <w:rPr>
      <w:sz w:val="15"/>
      <w:szCs w:val="15"/>
    </w:rPr>
  </w:style>
  <w:style w:type="paragraph" w:customStyle="1" w:styleId="xl65">
    <w:name w:val="xl65"/>
    <w:basedOn w:val="a"/>
    <w:rsid w:val="00A906C0"/>
    <w:pP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A906C0"/>
    <w:pP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a"/>
    <w:rsid w:val="00A906C0"/>
    <w:pP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68">
    <w:name w:val="xl68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906C0"/>
    <w:pP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A906C0"/>
    <w:pPr>
      <w:spacing w:before="100" w:beforeAutospacing="1" w:after="100" w:afterAutospacing="1"/>
    </w:pPr>
    <w:rPr>
      <w:sz w:val="18"/>
      <w:szCs w:val="18"/>
    </w:rPr>
  </w:style>
  <w:style w:type="paragraph" w:customStyle="1" w:styleId="xl74">
    <w:name w:val="xl74"/>
    <w:basedOn w:val="a"/>
    <w:rsid w:val="00A906C0"/>
    <w:pP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A906C0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A906C0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9">
    <w:name w:val="xl79"/>
    <w:basedOn w:val="a"/>
    <w:rsid w:val="00A906C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A906C0"/>
    <w:pPr>
      <w:pBdr>
        <w:top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"/>
    <w:rsid w:val="00A906C0"/>
    <w:pPr>
      <w:pBdr>
        <w:top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2">
    <w:name w:val="xl82"/>
    <w:basedOn w:val="a"/>
    <w:rsid w:val="00A906C0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A906C0"/>
    <w:pP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A906C0"/>
    <w:pP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5">
    <w:name w:val="xl85"/>
    <w:basedOn w:val="a"/>
    <w:rsid w:val="00A906C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906C0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906C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8">
    <w:name w:val="xl88"/>
    <w:basedOn w:val="a"/>
    <w:rsid w:val="00A906C0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0">
    <w:name w:val="xl90"/>
    <w:basedOn w:val="a"/>
    <w:rsid w:val="00A906C0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1">
    <w:name w:val="xl91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A906C0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6">
    <w:name w:val="xl96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7">
    <w:name w:val="xl97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98">
    <w:name w:val="xl98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99">
    <w:name w:val="xl99"/>
    <w:basedOn w:val="a"/>
    <w:rsid w:val="00A906C0"/>
    <w:pPr>
      <w:spacing w:before="100" w:beforeAutospacing="1" w:after="100" w:afterAutospacing="1"/>
    </w:pPr>
    <w:rPr>
      <w:sz w:val="15"/>
      <w:szCs w:val="15"/>
    </w:rPr>
  </w:style>
  <w:style w:type="paragraph" w:customStyle="1" w:styleId="xl100">
    <w:name w:val="xl100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01">
    <w:name w:val="xl101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02">
    <w:name w:val="xl102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03">
    <w:name w:val="xl103"/>
    <w:basedOn w:val="a"/>
    <w:rsid w:val="00A906C0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05">
    <w:name w:val="xl10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06">
    <w:name w:val="xl106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08">
    <w:name w:val="xl108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5">
    <w:name w:val="xl11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6">
    <w:name w:val="xl116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7">
    <w:name w:val="xl117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8">
    <w:name w:val="xl118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9">
    <w:name w:val="xl119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A906C0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0">
    <w:name w:val="xl130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1">
    <w:name w:val="xl131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2">
    <w:name w:val="xl132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3">
    <w:name w:val="xl133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A906C0"/>
    <w:pPr>
      <w:spacing w:before="100" w:beforeAutospacing="1" w:after="100" w:afterAutospacing="1"/>
    </w:pPr>
    <w:rPr>
      <w:sz w:val="22"/>
      <w:szCs w:val="22"/>
    </w:rPr>
  </w:style>
  <w:style w:type="paragraph" w:customStyle="1" w:styleId="xl136">
    <w:name w:val="xl136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7">
    <w:name w:val="xl137"/>
    <w:basedOn w:val="a"/>
    <w:rsid w:val="00A906C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A906C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rsid w:val="00A906C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2">
    <w:name w:val="xl142"/>
    <w:basedOn w:val="a"/>
    <w:rsid w:val="00A906C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A906C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5">
    <w:name w:val="xl145"/>
    <w:basedOn w:val="a"/>
    <w:rsid w:val="00A906C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6">
    <w:name w:val="xl146"/>
    <w:basedOn w:val="a"/>
    <w:rsid w:val="00A906C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8">
    <w:name w:val="xl148"/>
    <w:basedOn w:val="a"/>
    <w:rsid w:val="00A906C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9">
    <w:name w:val="xl149"/>
    <w:basedOn w:val="a"/>
    <w:rsid w:val="00A906C0"/>
    <w:pP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4">
    <w:name w:val="xl154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6">
    <w:name w:val="xl156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7">
    <w:name w:val="xl157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8">
    <w:name w:val="xl158"/>
    <w:basedOn w:val="a"/>
    <w:rsid w:val="00A906C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A906C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A906C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2">
    <w:name w:val="xl162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A906C0"/>
    <w:pPr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5">
    <w:name w:val="xl165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6">
    <w:name w:val="xl166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7">
    <w:name w:val="xl167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0">
    <w:name w:val="xl170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1">
    <w:name w:val="xl171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5">
    <w:name w:val="xl17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8">
    <w:name w:val="xl178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79">
    <w:name w:val="xl179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80">
    <w:name w:val="xl180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81">
    <w:name w:val="xl181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2">
    <w:name w:val="xl182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3">
    <w:name w:val="xl183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4">
    <w:name w:val="xl184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5">
    <w:name w:val="xl18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6">
    <w:name w:val="xl186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7">
    <w:name w:val="xl187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9">
    <w:name w:val="xl189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90">
    <w:name w:val="xl190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91">
    <w:name w:val="xl191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92">
    <w:name w:val="xl192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93">
    <w:name w:val="xl193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94">
    <w:name w:val="xl194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95">
    <w:name w:val="xl195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96">
    <w:name w:val="xl196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99">
    <w:name w:val="xl199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00">
    <w:name w:val="xl200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01">
    <w:name w:val="xl201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2">
    <w:name w:val="xl202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203">
    <w:name w:val="xl203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204">
    <w:name w:val="xl204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05">
    <w:name w:val="xl205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7">
    <w:name w:val="xl207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8">
    <w:name w:val="xl208"/>
    <w:basedOn w:val="a"/>
    <w:rsid w:val="00A906C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9">
    <w:name w:val="xl209"/>
    <w:basedOn w:val="a"/>
    <w:rsid w:val="00A906C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0">
    <w:name w:val="xl210"/>
    <w:basedOn w:val="a"/>
    <w:rsid w:val="00A906C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1">
    <w:name w:val="xl211"/>
    <w:basedOn w:val="a"/>
    <w:rsid w:val="00A906C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12">
    <w:name w:val="xl212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3">
    <w:name w:val="xl213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4">
    <w:name w:val="xl214"/>
    <w:basedOn w:val="a"/>
    <w:rsid w:val="00A906C0"/>
    <w:pPr>
      <w:pBdr>
        <w:top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15">
    <w:name w:val="xl215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16">
    <w:name w:val="xl216"/>
    <w:basedOn w:val="a"/>
    <w:rsid w:val="00A906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7">
    <w:name w:val="xl217"/>
    <w:basedOn w:val="a"/>
    <w:rsid w:val="00A906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8">
    <w:name w:val="xl218"/>
    <w:basedOn w:val="a"/>
    <w:rsid w:val="00A906C0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219">
    <w:name w:val="xl219"/>
    <w:basedOn w:val="a"/>
    <w:rsid w:val="00A906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0">
    <w:name w:val="xl220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1">
    <w:name w:val="xl221"/>
    <w:basedOn w:val="a"/>
    <w:rsid w:val="00A90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2">
    <w:name w:val="xl222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23">
    <w:name w:val="xl223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24">
    <w:name w:val="xl224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5">
    <w:name w:val="xl225"/>
    <w:basedOn w:val="a"/>
    <w:rsid w:val="00A906C0"/>
    <w:pP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6">
    <w:name w:val="xl226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7">
    <w:name w:val="xl227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8">
    <w:name w:val="xl228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29">
    <w:name w:val="xl229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30">
    <w:name w:val="xl230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1">
    <w:name w:val="xl231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2">
    <w:name w:val="xl232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3">
    <w:name w:val="xl233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34">
    <w:name w:val="xl234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35">
    <w:name w:val="xl235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36">
    <w:name w:val="xl236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37">
    <w:name w:val="xl237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38">
    <w:name w:val="xl238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239">
    <w:name w:val="xl239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0">
    <w:name w:val="xl240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1">
    <w:name w:val="xl241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2">
    <w:name w:val="xl242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43">
    <w:name w:val="xl243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44">
    <w:name w:val="xl244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45">
    <w:name w:val="xl245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46">
    <w:name w:val="xl246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47">
    <w:name w:val="xl247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48">
    <w:name w:val="xl248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5"/>
      <w:szCs w:val="15"/>
    </w:rPr>
  </w:style>
  <w:style w:type="paragraph" w:customStyle="1" w:styleId="xl249">
    <w:name w:val="xl249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5"/>
      <w:szCs w:val="15"/>
    </w:rPr>
  </w:style>
  <w:style w:type="paragraph" w:customStyle="1" w:styleId="xl250">
    <w:name w:val="xl250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51">
    <w:name w:val="xl251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52">
    <w:name w:val="xl252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53">
    <w:name w:val="xl253"/>
    <w:basedOn w:val="a"/>
    <w:rsid w:val="00A906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54">
    <w:name w:val="xl254"/>
    <w:basedOn w:val="a"/>
    <w:rsid w:val="00A906C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5">
    <w:name w:val="xl255"/>
    <w:basedOn w:val="a"/>
    <w:rsid w:val="00A906C0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6">
    <w:name w:val="xl256"/>
    <w:basedOn w:val="a"/>
    <w:rsid w:val="00A906C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7">
    <w:name w:val="xl257"/>
    <w:basedOn w:val="a"/>
    <w:rsid w:val="00A906C0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58">
    <w:name w:val="xl258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59">
    <w:name w:val="xl259"/>
    <w:basedOn w:val="a"/>
    <w:rsid w:val="00A906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0">
    <w:name w:val="xl260"/>
    <w:basedOn w:val="a"/>
    <w:rsid w:val="00A906C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1">
    <w:name w:val="xl261"/>
    <w:basedOn w:val="a"/>
    <w:rsid w:val="00A906C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2">
    <w:name w:val="xl262"/>
    <w:basedOn w:val="a"/>
    <w:rsid w:val="00A906C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3">
    <w:name w:val="xl263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4">
    <w:name w:val="xl264"/>
    <w:basedOn w:val="a"/>
    <w:rsid w:val="00A906C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5">
    <w:name w:val="xl265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66">
    <w:name w:val="xl266"/>
    <w:basedOn w:val="a"/>
    <w:rsid w:val="00A906C0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67">
    <w:name w:val="xl267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"/>
    <w:rsid w:val="00A90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9">
    <w:name w:val="xl269"/>
    <w:basedOn w:val="a"/>
    <w:rsid w:val="00A906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0">
    <w:name w:val="xl270"/>
    <w:basedOn w:val="a"/>
    <w:rsid w:val="00A906C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1">
    <w:name w:val="xl271"/>
    <w:basedOn w:val="a"/>
    <w:rsid w:val="00A906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2">
    <w:name w:val="xl272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3">
    <w:name w:val="xl273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4">
    <w:name w:val="xl274"/>
    <w:basedOn w:val="a"/>
    <w:rsid w:val="00A906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75">
    <w:name w:val="xl275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76">
    <w:name w:val="xl276"/>
    <w:basedOn w:val="a"/>
    <w:rsid w:val="00A906C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77">
    <w:name w:val="xl277"/>
    <w:basedOn w:val="a"/>
    <w:rsid w:val="00A906C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78">
    <w:name w:val="xl278"/>
    <w:basedOn w:val="a"/>
    <w:rsid w:val="00A906C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79">
    <w:name w:val="xl279"/>
    <w:basedOn w:val="a"/>
    <w:rsid w:val="00A906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character" w:customStyle="1" w:styleId="x1a">
    <w:name w:val="x1a"/>
    <w:basedOn w:val="a0"/>
    <w:rsid w:val="00A906C0"/>
  </w:style>
  <w:style w:type="paragraph" w:customStyle="1" w:styleId="afc">
    <w:name w:val="Содержимое таблицы"/>
    <w:basedOn w:val="a"/>
    <w:rsid w:val="00A906C0"/>
    <w:pPr>
      <w:widowControl w:val="0"/>
      <w:suppressLineNumbers/>
      <w:suppressAutoHyphens/>
    </w:pPr>
    <w:rPr>
      <w:rFonts w:ascii="Arial" w:hAnsi="Arial" w:cs="Arial"/>
      <w:kern w:val="1"/>
      <w:lang w:val="en-US" w:eastAsia="en-US" w:bidi="en-US"/>
    </w:rPr>
  </w:style>
  <w:style w:type="paragraph" w:styleId="afd">
    <w:name w:val="No Spacing"/>
    <w:basedOn w:val="a"/>
    <w:qFormat/>
    <w:rsid w:val="00A906C0"/>
    <w:pPr>
      <w:suppressAutoHyphens/>
    </w:pPr>
    <w:rPr>
      <w:rFonts w:ascii="Calibri" w:hAnsi="Calibri" w:cs="Calibri"/>
      <w:sz w:val="24"/>
      <w:szCs w:val="32"/>
      <w:lang w:val="en-US" w:eastAsia="en-US" w:bidi="en-US"/>
    </w:rPr>
  </w:style>
  <w:style w:type="character" w:customStyle="1" w:styleId="WW8Num2z0">
    <w:name w:val="WW8Num2z0"/>
    <w:rsid w:val="00A906C0"/>
    <w:rPr>
      <w:b/>
    </w:rPr>
  </w:style>
  <w:style w:type="character" w:customStyle="1" w:styleId="43">
    <w:name w:val="Основной шрифт абзаца4"/>
    <w:rsid w:val="00A906C0"/>
  </w:style>
  <w:style w:type="character" w:customStyle="1" w:styleId="WW8Num3z0">
    <w:name w:val="WW8Num3z0"/>
    <w:rsid w:val="00A906C0"/>
    <w:rPr>
      <w:b/>
    </w:rPr>
  </w:style>
  <w:style w:type="character" w:customStyle="1" w:styleId="WW8Num3z1">
    <w:name w:val="WW8Num3z1"/>
    <w:rsid w:val="00A906C0"/>
    <w:rPr>
      <w:b/>
      <w:sz w:val="20"/>
      <w:szCs w:val="20"/>
    </w:rPr>
  </w:style>
  <w:style w:type="character" w:customStyle="1" w:styleId="WW8Num3z2">
    <w:name w:val="WW8Num3z2"/>
    <w:rsid w:val="00A906C0"/>
    <w:rPr>
      <w:b/>
      <w:sz w:val="22"/>
    </w:rPr>
  </w:style>
  <w:style w:type="character" w:customStyle="1" w:styleId="33">
    <w:name w:val="Основной шрифт абзаца3"/>
    <w:rsid w:val="00A906C0"/>
  </w:style>
  <w:style w:type="character" w:customStyle="1" w:styleId="WW8Num4z0">
    <w:name w:val="WW8Num4z0"/>
    <w:rsid w:val="00A906C0"/>
    <w:rPr>
      <w:rFonts w:cs="Times New Roman"/>
    </w:rPr>
  </w:style>
  <w:style w:type="character" w:customStyle="1" w:styleId="WW8Num4z1">
    <w:name w:val="WW8Num4z1"/>
    <w:rsid w:val="00A906C0"/>
    <w:rPr>
      <w:b/>
      <w:sz w:val="20"/>
      <w:szCs w:val="20"/>
    </w:rPr>
  </w:style>
  <w:style w:type="character" w:customStyle="1" w:styleId="WW8Num4z2">
    <w:name w:val="WW8Num4z2"/>
    <w:rsid w:val="00A906C0"/>
    <w:rPr>
      <w:b/>
      <w:sz w:val="22"/>
    </w:rPr>
  </w:style>
  <w:style w:type="character" w:customStyle="1" w:styleId="WW8Num7z0">
    <w:name w:val="WW8Num7z0"/>
    <w:rsid w:val="00A906C0"/>
    <w:rPr>
      <w:b/>
      <w:color w:val="auto"/>
    </w:rPr>
  </w:style>
  <w:style w:type="character" w:customStyle="1" w:styleId="24">
    <w:name w:val="Основной шрифт абзаца2"/>
    <w:rsid w:val="00A906C0"/>
  </w:style>
  <w:style w:type="character" w:customStyle="1" w:styleId="WW8Num8z0">
    <w:name w:val="WW8Num8z0"/>
    <w:rsid w:val="00A906C0"/>
    <w:rPr>
      <w:rFonts w:cs="Times New Roman"/>
    </w:rPr>
  </w:style>
  <w:style w:type="character" w:customStyle="1" w:styleId="WW8Num8z1">
    <w:name w:val="WW8Num8z1"/>
    <w:rsid w:val="00A906C0"/>
    <w:rPr>
      <w:b/>
      <w:sz w:val="28"/>
      <w:szCs w:val="28"/>
    </w:rPr>
  </w:style>
  <w:style w:type="character" w:customStyle="1" w:styleId="WW8Num8z2">
    <w:name w:val="WW8Num8z2"/>
    <w:rsid w:val="00A906C0"/>
    <w:rPr>
      <w:b/>
      <w:sz w:val="22"/>
    </w:rPr>
  </w:style>
  <w:style w:type="character" w:customStyle="1" w:styleId="WW8Num9z0">
    <w:name w:val="WW8Num9z0"/>
    <w:rsid w:val="00A906C0"/>
    <w:rPr>
      <w:rFonts w:ascii="Symbol" w:hAnsi="Symbol" w:cs="Symbol"/>
    </w:rPr>
  </w:style>
  <w:style w:type="character" w:customStyle="1" w:styleId="WW8Num11z0">
    <w:name w:val="WW8Num11z0"/>
    <w:rsid w:val="00A906C0"/>
    <w:rPr>
      <w:rFonts w:ascii="Courier New" w:hAnsi="Courier New" w:cs="Times New Roman"/>
    </w:rPr>
  </w:style>
  <w:style w:type="character" w:customStyle="1" w:styleId="WW8Num12z0">
    <w:name w:val="WW8Num12z0"/>
    <w:rsid w:val="00A906C0"/>
    <w:rPr>
      <w:u w:val="none"/>
    </w:rPr>
  </w:style>
  <w:style w:type="character" w:customStyle="1" w:styleId="WW8Num14z0">
    <w:name w:val="WW8Num14z0"/>
    <w:rsid w:val="00A906C0"/>
    <w:rPr>
      <w:rFonts w:ascii="Symbol" w:hAnsi="Symbol" w:cs="Symbol"/>
    </w:rPr>
  </w:style>
  <w:style w:type="character" w:customStyle="1" w:styleId="WW8Num14z2">
    <w:name w:val="WW8Num14z2"/>
    <w:rsid w:val="00A906C0"/>
    <w:rPr>
      <w:rFonts w:ascii="Wingdings" w:hAnsi="Wingdings" w:cs="Wingdings"/>
    </w:rPr>
  </w:style>
  <w:style w:type="character" w:customStyle="1" w:styleId="WW8Num14z4">
    <w:name w:val="WW8Num14z4"/>
    <w:rsid w:val="00A906C0"/>
    <w:rPr>
      <w:rFonts w:ascii="Courier New" w:hAnsi="Courier New" w:cs="Courier New"/>
    </w:rPr>
  </w:style>
  <w:style w:type="character" w:customStyle="1" w:styleId="WW8Num17z0">
    <w:name w:val="WW8Num17z0"/>
    <w:rsid w:val="00A906C0"/>
    <w:rPr>
      <w:rFonts w:cs="Times New Roman"/>
    </w:rPr>
  </w:style>
  <w:style w:type="character" w:customStyle="1" w:styleId="WW8Num19z0">
    <w:name w:val="WW8Num19z0"/>
    <w:rsid w:val="00A906C0"/>
    <w:rPr>
      <w:b/>
      <w:u w:val="none"/>
    </w:rPr>
  </w:style>
  <w:style w:type="character" w:customStyle="1" w:styleId="WW8Num20z0">
    <w:name w:val="WW8Num20z0"/>
    <w:rsid w:val="00A906C0"/>
    <w:rPr>
      <w:b/>
    </w:rPr>
  </w:style>
  <w:style w:type="character" w:customStyle="1" w:styleId="WW8Num21z0">
    <w:name w:val="WW8Num21z0"/>
    <w:rsid w:val="00A906C0"/>
    <w:rPr>
      <w:rFonts w:ascii="Symbol" w:hAnsi="Symbol" w:cs="Symbol"/>
    </w:rPr>
  </w:style>
  <w:style w:type="character" w:customStyle="1" w:styleId="WW8Num22z0">
    <w:name w:val="WW8Num22z0"/>
    <w:rsid w:val="00A906C0"/>
    <w:rPr>
      <w:rFonts w:cs="Times New Roman"/>
    </w:rPr>
  </w:style>
  <w:style w:type="character" w:customStyle="1" w:styleId="WW8Num22z1">
    <w:name w:val="WW8Num22z1"/>
    <w:rsid w:val="00A906C0"/>
    <w:rPr>
      <w:b/>
      <w:sz w:val="20"/>
      <w:szCs w:val="20"/>
    </w:rPr>
  </w:style>
  <w:style w:type="character" w:customStyle="1" w:styleId="WW8Num22z2">
    <w:name w:val="WW8Num22z2"/>
    <w:rsid w:val="00A906C0"/>
    <w:rPr>
      <w:b/>
      <w:sz w:val="22"/>
    </w:rPr>
  </w:style>
  <w:style w:type="character" w:customStyle="1" w:styleId="WW8Num23z0">
    <w:name w:val="WW8Num23z0"/>
    <w:rsid w:val="00A906C0"/>
    <w:rPr>
      <w:rFonts w:ascii="Symbol" w:hAnsi="Symbol" w:cs="Symbol"/>
    </w:rPr>
  </w:style>
  <w:style w:type="character" w:customStyle="1" w:styleId="WW8Num23z1">
    <w:name w:val="WW8Num23z1"/>
    <w:rsid w:val="00A906C0"/>
    <w:rPr>
      <w:rFonts w:ascii="Courier New" w:hAnsi="Courier New" w:cs="Courier New"/>
    </w:rPr>
  </w:style>
  <w:style w:type="character" w:customStyle="1" w:styleId="WW8Num23z2">
    <w:name w:val="WW8Num23z2"/>
    <w:rsid w:val="00A906C0"/>
    <w:rPr>
      <w:rFonts w:ascii="Wingdings" w:hAnsi="Wingdings" w:cs="Wingdings"/>
    </w:rPr>
  </w:style>
  <w:style w:type="character" w:customStyle="1" w:styleId="WW8Num25z0">
    <w:name w:val="WW8Num25z0"/>
    <w:rsid w:val="00A906C0"/>
    <w:rPr>
      <w:rFonts w:ascii="Courier New" w:hAnsi="Courier New" w:cs="Times New Roman"/>
    </w:rPr>
  </w:style>
  <w:style w:type="character" w:customStyle="1" w:styleId="WW8Num27z0">
    <w:name w:val="WW8Num27z0"/>
    <w:rsid w:val="00A906C0"/>
    <w:rPr>
      <w:rFonts w:ascii="Symbol" w:hAnsi="Symbol" w:cs="Symbol"/>
    </w:rPr>
  </w:style>
  <w:style w:type="character" w:customStyle="1" w:styleId="WW8Num32z0">
    <w:name w:val="WW8Num32z0"/>
    <w:rsid w:val="00A906C0"/>
    <w:rPr>
      <w:rFonts w:ascii="Courier New" w:hAnsi="Courier New" w:cs="Times New Roman"/>
    </w:rPr>
  </w:style>
  <w:style w:type="character" w:customStyle="1" w:styleId="WW8Num33z0">
    <w:name w:val="WW8Num33z0"/>
    <w:rsid w:val="00A906C0"/>
    <w:rPr>
      <w:rFonts w:cs="Times New Roman"/>
    </w:rPr>
  </w:style>
  <w:style w:type="character" w:customStyle="1" w:styleId="WW8Num33z1">
    <w:name w:val="WW8Num33z1"/>
    <w:rsid w:val="00A906C0"/>
    <w:rPr>
      <w:b/>
      <w:sz w:val="28"/>
      <w:szCs w:val="28"/>
    </w:rPr>
  </w:style>
  <w:style w:type="character" w:customStyle="1" w:styleId="WW8Num33z2">
    <w:name w:val="WW8Num33z2"/>
    <w:rsid w:val="00A906C0"/>
    <w:rPr>
      <w:b/>
      <w:sz w:val="22"/>
    </w:rPr>
  </w:style>
  <w:style w:type="character" w:customStyle="1" w:styleId="WW8Num34z0">
    <w:name w:val="WW8Num34z0"/>
    <w:rsid w:val="00A906C0"/>
    <w:rPr>
      <w:b/>
      <w:color w:val="auto"/>
    </w:rPr>
  </w:style>
  <w:style w:type="character" w:customStyle="1" w:styleId="WW8Num37z0">
    <w:name w:val="WW8Num37z0"/>
    <w:rsid w:val="00A906C0"/>
    <w:rPr>
      <w:b/>
      <w:color w:val="auto"/>
    </w:rPr>
  </w:style>
  <w:style w:type="character" w:customStyle="1" w:styleId="WW8Num39z0">
    <w:name w:val="WW8Num39z0"/>
    <w:rsid w:val="00A906C0"/>
    <w:rPr>
      <w:rFonts w:ascii="Wingdings" w:hAnsi="Wingdings" w:cs="Wingdings"/>
    </w:rPr>
  </w:style>
  <w:style w:type="character" w:customStyle="1" w:styleId="WW8Num41z0">
    <w:name w:val="WW8Num41z0"/>
    <w:rsid w:val="00A906C0"/>
    <w:rPr>
      <w:rFonts w:ascii="Wingdings" w:hAnsi="Wingdings" w:cs="Wingdings"/>
    </w:rPr>
  </w:style>
  <w:style w:type="character" w:customStyle="1" w:styleId="WW8Num41z1">
    <w:name w:val="WW8Num41z1"/>
    <w:rsid w:val="00A906C0"/>
    <w:rPr>
      <w:rFonts w:ascii="Courier New" w:hAnsi="Courier New" w:cs="Courier New"/>
    </w:rPr>
  </w:style>
  <w:style w:type="character" w:customStyle="1" w:styleId="WW8Num41z3">
    <w:name w:val="WW8Num41z3"/>
    <w:rsid w:val="00A906C0"/>
    <w:rPr>
      <w:rFonts w:ascii="Symbol" w:hAnsi="Symbol" w:cs="Symbol"/>
    </w:rPr>
  </w:style>
  <w:style w:type="character" w:customStyle="1" w:styleId="WW8Num42z0">
    <w:name w:val="WW8Num42z0"/>
    <w:rsid w:val="00A906C0"/>
    <w:rPr>
      <w:sz w:val="24"/>
      <w:szCs w:val="24"/>
    </w:rPr>
  </w:style>
  <w:style w:type="character" w:customStyle="1" w:styleId="14">
    <w:name w:val="Основной шрифт абзаца1"/>
    <w:rsid w:val="00A906C0"/>
  </w:style>
  <w:style w:type="character" w:customStyle="1" w:styleId="15">
    <w:name w:val="Основной текст Знак1"/>
    <w:rsid w:val="00A906C0"/>
    <w:rPr>
      <w:rFonts w:ascii="Times New Roman" w:eastAsia="Times New Roman" w:hAnsi="Times New Roman" w:cs="Times New Roman"/>
      <w:sz w:val="24"/>
      <w:szCs w:val="24"/>
    </w:rPr>
  </w:style>
  <w:style w:type="character" w:customStyle="1" w:styleId="4pt">
    <w:name w:val="Основной текст + Интервал 4 pt"/>
    <w:rsid w:val="00A906C0"/>
    <w:rPr>
      <w:rFonts w:ascii="Times New Roman" w:hAnsi="Times New Roman" w:cs="Times New Roman"/>
      <w:spacing w:val="80"/>
      <w:sz w:val="26"/>
      <w:szCs w:val="26"/>
    </w:rPr>
  </w:style>
  <w:style w:type="character" w:customStyle="1" w:styleId="25">
    <w:name w:val="Основной текст с отступом 2 Знак"/>
    <w:rsid w:val="00A906C0"/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34">
    <w:name w:val="Основной текст с отступом 3 Знак"/>
    <w:rsid w:val="00A906C0"/>
    <w:rPr>
      <w:rFonts w:ascii="Calibri" w:eastAsia="Times New Roman" w:hAnsi="Calibri" w:cs="Calibri"/>
      <w:sz w:val="16"/>
      <w:szCs w:val="16"/>
      <w:lang w:val="en-US" w:eastAsia="en-US" w:bidi="en-US"/>
    </w:rPr>
  </w:style>
  <w:style w:type="character" w:customStyle="1" w:styleId="afe">
    <w:name w:val="Знак Знак"/>
    <w:rsid w:val="00A906C0"/>
    <w:rPr>
      <w:sz w:val="28"/>
      <w:szCs w:val="24"/>
      <w:lang w:val="ru-RU" w:eastAsia="ar-SA" w:bidi="ar-SA"/>
    </w:rPr>
  </w:style>
  <w:style w:type="character" w:customStyle="1" w:styleId="16">
    <w:name w:val="Верхний колонтитул Знак1"/>
    <w:rsid w:val="00A906C0"/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Нижний колонтитул Знак1"/>
    <w:rsid w:val="00A906C0"/>
    <w:rPr>
      <w:rFonts w:ascii="Times New Roman" w:eastAsia="Times New Roman" w:hAnsi="Times New Roman" w:cs="Times New Roman"/>
      <w:sz w:val="24"/>
      <w:szCs w:val="24"/>
    </w:rPr>
  </w:style>
  <w:style w:type="character" w:customStyle="1" w:styleId="CharStyle8">
    <w:name w:val="Char Style 8"/>
    <w:rsid w:val="00A906C0"/>
    <w:rPr>
      <w:b/>
      <w:sz w:val="10"/>
      <w:shd w:val="clear" w:color="auto" w:fill="FFFFFF"/>
    </w:rPr>
  </w:style>
  <w:style w:type="character" w:customStyle="1" w:styleId="CharStyle9Exact">
    <w:name w:val="Char Style 9 Exact"/>
    <w:rsid w:val="00A906C0"/>
    <w:rPr>
      <w:b/>
      <w:spacing w:val="-2"/>
      <w:sz w:val="9"/>
      <w:u w:val="none"/>
    </w:rPr>
  </w:style>
  <w:style w:type="character" w:customStyle="1" w:styleId="CharStyle5">
    <w:name w:val="Char Style 5"/>
    <w:rsid w:val="00A906C0"/>
    <w:rPr>
      <w:sz w:val="10"/>
      <w:shd w:val="clear" w:color="auto" w:fill="FFFFFF"/>
    </w:rPr>
  </w:style>
  <w:style w:type="character" w:customStyle="1" w:styleId="aff">
    <w:name w:val="Подзаголовок Знак"/>
    <w:rsid w:val="00A906C0"/>
    <w:rPr>
      <w:rFonts w:ascii="Cambria" w:eastAsia="Times New Roman" w:hAnsi="Cambria" w:cs="Cambria"/>
      <w:sz w:val="24"/>
      <w:szCs w:val="24"/>
      <w:lang w:val="en-US" w:eastAsia="en-US" w:bidi="en-US"/>
    </w:rPr>
  </w:style>
  <w:style w:type="character" w:styleId="aff0">
    <w:name w:val="Strong"/>
    <w:qFormat/>
    <w:rsid w:val="00A906C0"/>
    <w:rPr>
      <w:b/>
      <w:bCs/>
    </w:rPr>
  </w:style>
  <w:style w:type="character" w:customStyle="1" w:styleId="26">
    <w:name w:val="Цитата 2 Знак"/>
    <w:rsid w:val="00A906C0"/>
    <w:rPr>
      <w:rFonts w:ascii="Calibri" w:eastAsia="Times New Roman" w:hAnsi="Calibri" w:cs="Calibri"/>
      <w:i/>
      <w:sz w:val="24"/>
      <w:szCs w:val="24"/>
      <w:lang w:val="en-US" w:eastAsia="en-US" w:bidi="en-US"/>
    </w:rPr>
  </w:style>
  <w:style w:type="character" w:customStyle="1" w:styleId="aff1">
    <w:name w:val="Выделенная цитата Знак"/>
    <w:rsid w:val="00A906C0"/>
    <w:rPr>
      <w:rFonts w:ascii="Calibri" w:eastAsia="Times New Roman" w:hAnsi="Calibri" w:cs="Calibri"/>
      <w:b/>
      <w:i/>
      <w:sz w:val="24"/>
      <w:szCs w:val="22"/>
      <w:lang w:val="en-US" w:eastAsia="en-US" w:bidi="en-US"/>
    </w:rPr>
  </w:style>
  <w:style w:type="character" w:styleId="aff2">
    <w:name w:val="Subtle Emphasis"/>
    <w:qFormat/>
    <w:rsid w:val="00A906C0"/>
    <w:rPr>
      <w:i/>
      <w:color w:val="5A5A5A"/>
    </w:rPr>
  </w:style>
  <w:style w:type="character" w:styleId="aff3">
    <w:name w:val="Intense Emphasis"/>
    <w:qFormat/>
    <w:rsid w:val="00A906C0"/>
    <w:rPr>
      <w:b/>
      <w:i/>
      <w:sz w:val="24"/>
      <w:szCs w:val="24"/>
      <w:u w:val="single"/>
    </w:rPr>
  </w:style>
  <w:style w:type="character" w:styleId="aff4">
    <w:name w:val="Subtle Reference"/>
    <w:qFormat/>
    <w:rsid w:val="00A906C0"/>
    <w:rPr>
      <w:sz w:val="24"/>
      <w:szCs w:val="24"/>
      <w:u w:val="single"/>
    </w:rPr>
  </w:style>
  <w:style w:type="character" w:styleId="aff5">
    <w:name w:val="Intense Reference"/>
    <w:qFormat/>
    <w:rsid w:val="00A906C0"/>
    <w:rPr>
      <w:b/>
      <w:sz w:val="24"/>
      <w:u w:val="single"/>
    </w:rPr>
  </w:style>
  <w:style w:type="character" w:styleId="aff6">
    <w:name w:val="Book Title"/>
    <w:qFormat/>
    <w:rsid w:val="00A906C0"/>
    <w:rPr>
      <w:rFonts w:ascii="Cambria" w:eastAsia="Times New Roman" w:hAnsi="Cambria" w:cs="Cambria"/>
      <w:b/>
      <w:i/>
      <w:sz w:val="24"/>
      <w:szCs w:val="24"/>
    </w:rPr>
  </w:style>
  <w:style w:type="character" w:customStyle="1" w:styleId="aff7">
    <w:name w:val="Схема документа Знак"/>
    <w:rsid w:val="00A906C0"/>
    <w:rPr>
      <w:rFonts w:ascii="Tahoma" w:eastAsia="Times New Roman" w:hAnsi="Tahoma" w:cs="Tahoma"/>
      <w:sz w:val="16"/>
      <w:szCs w:val="16"/>
      <w:lang w:val="en-US" w:eastAsia="en-US" w:bidi="en-US"/>
    </w:rPr>
  </w:style>
  <w:style w:type="character" w:customStyle="1" w:styleId="s5">
    <w:name w:val="s5"/>
    <w:basedOn w:val="14"/>
    <w:rsid w:val="00A906C0"/>
  </w:style>
  <w:style w:type="character" w:customStyle="1" w:styleId="s4">
    <w:name w:val="s4"/>
    <w:basedOn w:val="14"/>
    <w:rsid w:val="00A906C0"/>
  </w:style>
  <w:style w:type="character" w:customStyle="1" w:styleId="s6">
    <w:name w:val="s6"/>
    <w:basedOn w:val="14"/>
    <w:rsid w:val="00A906C0"/>
  </w:style>
  <w:style w:type="character" w:customStyle="1" w:styleId="aff8">
    <w:name w:val="Символ нумерации"/>
    <w:rsid w:val="00A906C0"/>
  </w:style>
  <w:style w:type="paragraph" w:customStyle="1" w:styleId="18">
    <w:name w:val="Заголовок1"/>
    <w:basedOn w:val="a"/>
    <w:next w:val="af0"/>
    <w:rsid w:val="00A906C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7">
    <w:name w:val="Основной текст Знак2"/>
    <w:basedOn w:val="a0"/>
    <w:rsid w:val="00A906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9">
    <w:name w:val="List"/>
    <w:basedOn w:val="af0"/>
    <w:rsid w:val="00A906C0"/>
    <w:pPr>
      <w:suppressAutoHyphens/>
    </w:pPr>
    <w:rPr>
      <w:rFonts w:cs="Mangal"/>
      <w:szCs w:val="24"/>
      <w:lang w:eastAsia="ar-SA"/>
    </w:rPr>
  </w:style>
  <w:style w:type="paragraph" w:customStyle="1" w:styleId="44">
    <w:name w:val="Указатель4"/>
    <w:basedOn w:val="a"/>
    <w:rsid w:val="00A906C0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35">
    <w:name w:val="Название3"/>
    <w:basedOn w:val="a"/>
    <w:rsid w:val="00A906C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6">
    <w:name w:val="Указатель3"/>
    <w:basedOn w:val="a"/>
    <w:rsid w:val="00A906C0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28">
    <w:name w:val="Название2"/>
    <w:basedOn w:val="a"/>
    <w:rsid w:val="00A906C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9">
    <w:name w:val="Указатель2"/>
    <w:basedOn w:val="a"/>
    <w:rsid w:val="00A906C0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19">
    <w:name w:val="Название1"/>
    <w:basedOn w:val="a"/>
    <w:rsid w:val="00A906C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a">
    <w:name w:val="Указатель1"/>
    <w:basedOn w:val="a"/>
    <w:rsid w:val="00A906C0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ConsNormal">
    <w:name w:val="ConsNormal"/>
    <w:rsid w:val="00A906C0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lang w:val="en-US" w:bidi="en-US"/>
    </w:rPr>
  </w:style>
  <w:style w:type="paragraph" w:customStyle="1" w:styleId="ConsNonformat">
    <w:name w:val="ConsNonformat"/>
    <w:rsid w:val="00A906C0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val="en-US" w:bidi="en-US"/>
    </w:rPr>
  </w:style>
  <w:style w:type="paragraph" w:customStyle="1" w:styleId="Heading">
    <w:name w:val="Heading"/>
    <w:rsid w:val="00A906C0"/>
    <w:pPr>
      <w:widowControl w:val="0"/>
      <w:suppressAutoHyphens/>
      <w:autoSpaceDE w:val="0"/>
    </w:pPr>
    <w:rPr>
      <w:rFonts w:ascii="Arial" w:eastAsia="Times New Roman" w:hAnsi="Arial" w:cs="Arial"/>
      <w:b/>
      <w:bCs/>
      <w:lang w:val="en-US" w:bidi="en-US"/>
    </w:rPr>
  </w:style>
  <w:style w:type="paragraph" w:customStyle="1" w:styleId="212">
    <w:name w:val="Основной текст с отступом 21"/>
    <w:basedOn w:val="a"/>
    <w:rsid w:val="00A906C0"/>
    <w:pPr>
      <w:suppressAutoHyphens/>
      <w:spacing w:after="120" w:line="480" w:lineRule="auto"/>
      <w:ind w:left="283"/>
    </w:pPr>
    <w:rPr>
      <w:rFonts w:ascii="Calibri" w:hAnsi="Calibri" w:cs="Calibri"/>
      <w:sz w:val="24"/>
      <w:szCs w:val="24"/>
      <w:lang w:val="en-US" w:eastAsia="en-US" w:bidi="en-US"/>
    </w:rPr>
  </w:style>
  <w:style w:type="paragraph" w:styleId="affa">
    <w:name w:val="Subtitle"/>
    <w:basedOn w:val="a"/>
    <w:next w:val="a"/>
    <w:link w:val="1b"/>
    <w:qFormat/>
    <w:rsid w:val="00A906C0"/>
    <w:pPr>
      <w:suppressAutoHyphens/>
      <w:spacing w:after="60"/>
      <w:jc w:val="center"/>
    </w:pPr>
    <w:rPr>
      <w:rFonts w:ascii="Cambria" w:hAnsi="Cambria" w:cs="Cambria"/>
      <w:sz w:val="24"/>
      <w:szCs w:val="24"/>
      <w:lang w:val="en-US" w:eastAsia="en-US" w:bidi="en-US"/>
    </w:rPr>
  </w:style>
  <w:style w:type="character" w:customStyle="1" w:styleId="1b">
    <w:name w:val="Подзаголовок Знак1"/>
    <w:basedOn w:val="a0"/>
    <w:link w:val="affa"/>
    <w:rsid w:val="00A906C0"/>
    <w:rPr>
      <w:rFonts w:ascii="Cambria" w:eastAsia="Times New Roman" w:hAnsi="Cambria" w:cs="Cambria"/>
      <w:sz w:val="24"/>
      <w:szCs w:val="24"/>
      <w:lang w:val="en-US" w:bidi="en-US"/>
    </w:rPr>
  </w:style>
  <w:style w:type="paragraph" w:customStyle="1" w:styleId="311">
    <w:name w:val="Основной текст с отступом 31"/>
    <w:basedOn w:val="a"/>
    <w:rsid w:val="00A906C0"/>
    <w:pPr>
      <w:suppressAutoHyphens/>
      <w:spacing w:after="120"/>
      <w:ind w:left="283"/>
    </w:pPr>
    <w:rPr>
      <w:rFonts w:ascii="Calibri" w:hAnsi="Calibri" w:cs="Calibri"/>
      <w:sz w:val="16"/>
      <w:szCs w:val="16"/>
      <w:lang w:val="en-US" w:eastAsia="en-US" w:bidi="en-US"/>
    </w:rPr>
  </w:style>
  <w:style w:type="paragraph" w:customStyle="1" w:styleId="213">
    <w:name w:val="Список 21"/>
    <w:basedOn w:val="a"/>
    <w:rsid w:val="00A906C0"/>
    <w:pPr>
      <w:suppressAutoHyphens/>
      <w:ind w:left="566" w:hanging="283"/>
    </w:pPr>
    <w:rPr>
      <w:rFonts w:ascii="Calibri" w:hAnsi="Calibri" w:cs="Calibri"/>
      <w:sz w:val="24"/>
      <w:szCs w:val="24"/>
      <w:lang w:val="en-US" w:eastAsia="en-US" w:bidi="en-US"/>
    </w:rPr>
  </w:style>
  <w:style w:type="paragraph" w:customStyle="1" w:styleId="214">
    <w:name w:val="Маркированный список 21"/>
    <w:basedOn w:val="a"/>
    <w:rsid w:val="00A906C0"/>
    <w:pPr>
      <w:suppressAutoHyphens/>
      <w:ind w:left="283"/>
    </w:pPr>
    <w:rPr>
      <w:rFonts w:ascii="Calibri" w:hAnsi="Calibri" w:cs="Calibri"/>
      <w:sz w:val="28"/>
      <w:szCs w:val="24"/>
      <w:lang w:val="en-US" w:eastAsia="en-US" w:bidi="en-US"/>
    </w:rPr>
  </w:style>
  <w:style w:type="paragraph" w:customStyle="1" w:styleId="1c">
    <w:name w:val="Название объекта1"/>
    <w:basedOn w:val="a"/>
    <w:rsid w:val="00A906C0"/>
    <w:pPr>
      <w:suppressAutoHyphens/>
      <w:jc w:val="center"/>
    </w:pPr>
    <w:rPr>
      <w:rFonts w:ascii="Calibri" w:hAnsi="Calibri" w:cs="Calibri"/>
      <w:sz w:val="28"/>
      <w:lang w:val="en-US" w:eastAsia="en-US" w:bidi="en-US"/>
    </w:rPr>
  </w:style>
  <w:style w:type="paragraph" w:customStyle="1" w:styleId="Style7">
    <w:name w:val="Style 7"/>
    <w:basedOn w:val="a"/>
    <w:rsid w:val="00A906C0"/>
    <w:pPr>
      <w:widowControl w:val="0"/>
      <w:shd w:val="clear" w:color="auto" w:fill="FFFFFF"/>
      <w:suppressAutoHyphens/>
      <w:spacing w:before="60" w:after="60" w:line="149" w:lineRule="exact"/>
    </w:pPr>
    <w:rPr>
      <w:rFonts w:ascii="Calibri" w:eastAsia="Calibri" w:hAnsi="Calibri" w:cs="Calibri"/>
      <w:b/>
      <w:sz w:val="10"/>
      <w:lang w:eastAsia="ar-SA"/>
    </w:rPr>
  </w:style>
  <w:style w:type="paragraph" w:customStyle="1" w:styleId="Style4">
    <w:name w:val="Style 4"/>
    <w:basedOn w:val="a"/>
    <w:rsid w:val="00A906C0"/>
    <w:pPr>
      <w:widowControl w:val="0"/>
      <w:shd w:val="clear" w:color="auto" w:fill="FFFFFF"/>
      <w:suppressAutoHyphens/>
      <w:spacing w:line="240" w:lineRule="atLeast"/>
    </w:pPr>
    <w:rPr>
      <w:rFonts w:ascii="Calibri" w:eastAsia="Calibri" w:hAnsi="Calibri" w:cs="Calibri"/>
      <w:sz w:val="10"/>
      <w:lang w:eastAsia="ar-SA"/>
    </w:rPr>
  </w:style>
  <w:style w:type="paragraph" w:styleId="2a">
    <w:name w:val="Quote"/>
    <w:basedOn w:val="a"/>
    <w:next w:val="a"/>
    <w:link w:val="215"/>
    <w:qFormat/>
    <w:rsid w:val="00A906C0"/>
    <w:pPr>
      <w:suppressAutoHyphens/>
    </w:pPr>
    <w:rPr>
      <w:rFonts w:ascii="Calibri" w:hAnsi="Calibri" w:cs="Calibri"/>
      <w:i/>
      <w:sz w:val="24"/>
      <w:szCs w:val="24"/>
      <w:lang w:val="en-US" w:eastAsia="en-US" w:bidi="en-US"/>
    </w:rPr>
  </w:style>
  <w:style w:type="character" w:customStyle="1" w:styleId="215">
    <w:name w:val="Цитата 2 Знак1"/>
    <w:basedOn w:val="a0"/>
    <w:link w:val="2a"/>
    <w:rsid w:val="00A906C0"/>
    <w:rPr>
      <w:rFonts w:ascii="Calibri" w:eastAsia="Times New Roman" w:hAnsi="Calibri" w:cs="Calibri"/>
      <w:i/>
      <w:sz w:val="24"/>
      <w:szCs w:val="24"/>
      <w:lang w:val="en-US" w:bidi="en-US"/>
    </w:rPr>
  </w:style>
  <w:style w:type="paragraph" w:styleId="affb">
    <w:name w:val="Intense Quote"/>
    <w:basedOn w:val="a"/>
    <w:next w:val="a"/>
    <w:link w:val="1d"/>
    <w:qFormat/>
    <w:rsid w:val="00A906C0"/>
    <w:pPr>
      <w:suppressAutoHyphens/>
      <w:ind w:left="720" w:right="720"/>
    </w:pPr>
    <w:rPr>
      <w:rFonts w:ascii="Calibri" w:hAnsi="Calibri" w:cs="Calibri"/>
      <w:b/>
      <w:i/>
      <w:sz w:val="24"/>
      <w:szCs w:val="22"/>
      <w:lang w:val="en-US" w:eastAsia="en-US" w:bidi="en-US"/>
    </w:rPr>
  </w:style>
  <w:style w:type="character" w:customStyle="1" w:styleId="1d">
    <w:name w:val="Выделенная цитата Знак1"/>
    <w:basedOn w:val="a0"/>
    <w:link w:val="affb"/>
    <w:rsid w:val="00A906C0"/>
    <w:rPr>
      <w:rFonts w:ascii="Calibri" w:eastAsia="Times New Roman" w:hAnsi="Calibri" w:cs="Calibri"/>
      <w:b/>
      <w:i/>
      <w:sz w:val="24"/>
      <w:lang w:val="en-US" w:bidi="en-US"/>
    </w:rPr>
  </w:style>
  <w:style w:type="paragraph" w:customStyle="1" w:styleId="1e">
    <w:name w:val="Схема документа1"/>
    <w:basedOn w:val="a"/>
    <w:rsid w:val="00A906C0"/>
    <w:pPr>
      <w:suppressAutoHyphens/>
    </w:pPr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p10">
    <w:name w:val="p10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7">
    <w:name w:val="p7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2">
    <w:name w:val="p12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3">
    <w:name w:val="p13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4">
    <w:name w:val="p14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1">
    <w:name w:val="p11"/>
    <w:basedOn w:val="a"/>
    <w:rsid w:val="00A906C0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affc">
    <w:name w:val="Содержимое врезки"/>
    <w:basedOn w:val="af0"/>
    <w:rsid w:val="00A906C0"/>
    <w:pPr>
      <w:suppressAutoHyphens/>
    </w:pPr>
    <w:rPr>
      <w:szCs w:val="24"/>
      <w:lang w:eastAsia="ar-SA"/>
    </w:rPr>
  </w:style>
  <w:style w:type="paragraph" w:customStyle="1" w:styleId="affd">
    <w:name w:val="Заголовок таблицы"/>
    <w:basedOn w:val="afc"/>
    <w:rsid w:val="00A906C0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A906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906C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3047&amp;dst=431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7119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119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711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6165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Князь Александра Николаевна</cp:lastModifiedBy>
  <cp:revision>6</cp:revision>
  <cp:lastPrinted>2025-02-13T12:04:00Z</cp:lastPrinted>
  <dcterms:created xsi:type="dcterms:W3CDTF">2025-02-07T14:12:00Z</dcterms:created>
  <dcterms:modified xsi:type="dcterms:W3CDTF">2025-02-13T12:04:00Z</dcterms:modified>
</cp:coreProperties>
</file>